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13A4A788" w14:textId="77777777" w:rsidR="004035B5" w:rsidRDefault="00A6707D" w:rsidP="00482734">
      <w:pPr>
        <w:spacing w:after="0" w:line="240" w:lineRule="auto"/>
        <w:jc w:val="center"/>
        <w:rPr>
          <w:rFonts w:ascii="Trebuchet MS" w:hAnsi="Trebuchet MS"/>
          <w:b/>
          <w:bCs/>
          <w:sz w:val="22"/>
          <w:szCs w:val="22"/>
          <w:lang w:val="en-US" w:eastAsia="en-US"/>
        </w:rPr>
      </w:pPr>
      <w:r w:rsidRPr="00A6707D">
        <w:rPr>
          <w:rFonts w:ascii="Trebuchet MS" w:hAnsi="Trebuchet MS"/>
          <w:b/>
          <w:bCs/>
          <w:sz w:val="22"/>
          <w:szCs w:val="22"/>
          <w:lang w:eastAsia="en-US"/>
        </w:rPr>
        <w:t xml:space="preserve">DĖL </w:t>
      </w:r>
      <w:r w:rsidR="00482734" w:rsidRPr="00002305">
        <w:rPr>
          <w:rFonts w:ascii="Trebuchet MS" w:hAnsi="Trebuchet MS"/>
          <w:b/>
          <w:bCs/>
          <w:sz w:val="22"/>
          <w:szCs w:val="22"/>
          <w:lang w:val="en-US" w:eastAsia="en-US"/>
        </w:rPr>
        <w:t>KĖD</w:t>
      </w:r>
      <w:r w:rsidR="004035B5">
        <w:rPr>
          <w:rFonts w:ascii="Trebuchet MS" w:hAnsi="Trebuchet MS"/>
          <w:b/>
          <w:bCs/>
          <w:sz w:val="22"/>
          <w:szCs w:val="22"/>
          <w:lang w:val="en-US" w:eastAsia="en-US"/>
        </w:rPr>
        <w:t>ŽIŲ PIRKIMO</w:t>
      </w:r>
    </w:p>
    <w:p w14:paraId="75C490A4" w14:textId="0DCD2F85" w:rsidR="00BD00CF" w:rsidRPr="00A6707D" w:rsidRDefault="00482734" w:rsidP="00482734">
      <w:pPr>
        <w:spacing w:after="0" w:line="240" w:lineRule="auto"/>
        <w:jc w:val="center"/>
        <w:rPr>
          <w:rFonts w:ascii="Trebuchet MS" w:hAnsi="Trebuchet MS" w:cs="Times New Roman"/>
          <w:i/>
          <w:iCs/>
          <w:caps/>
          <w:sz w:val="22"/>
          <w:szCs w:val="22"/>
        </w:rPr>
      </w:pPr>
      <w:r>
        <w:rPr>
          <w:rFonts w:ascii="Trebuchet MS" w:hAnsi="Trebuchet MS"/>
          <w:b/>
          <w:bCs/>
          <w:sz w:val="22"/>
          <w:szCs w:val="22"/>
          <w:lang w:val="en-US"/>
        </w:rPr>
        <w:t xml:space="preserve"> PATALPŲ APSTATYMUI ŠANČIŲ PADALINYJE (A. JUOZAPAVIČIAUS G. 72, KAUNAS)</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902E59" w:rsidRDefault="005C006A" w:rsidP="005C006A">
            <w:pPr>
              <w:rPr>
                <w:rFonts w:ascii="Trebuchet MS" w:hAnsi="Trebuchet MS" w:cs="Times New Roman"/>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2AD67739"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4DA560BA" w:rsidR="00C23DFD" w:rsidRDefault="00C51079" w:rsidP="00512787">
      <w:pPr>
        <w:pStyle w:val="ListParagraph"/>
        <w:numPr>
          <w:ilvl w:val="0"/>
          <w:numId w:val="9"/>
        </w:numPr>
        <w:spacing w:after="0" w:line="240" w:lineRule="auto"/>
        <w:ind w:left="426" w:hanging="426"/>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INFORMACIJA APIE PLANUOJAMUS PASITELKTI SUBTIEKĖJUS AR RĖMIMĄSI KITŲ ŪKIO SUBJEKTŲ PAJĖGUMAIS</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44E5972C"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734873EA"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b/>
          <w:bCs/>
          <w:i/>
          <w:iCs/>
          <w:color w:val="000000" w:themeColor="text1"/>
          <w:sz w:val="20"/>
          <w:szCs w:val="20"/>
        </w:rPr>
        <w:t>Kvazisubtiekėjai</w:t>
      </w:r>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775BDCB5" w14:textId="3690D85B" w:rsidR="00C23DFD" w:rsidRPr="00514732" w:rsidRDefault="00C51079" w:rsidP="00514732">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45AE6077"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lastRenderedPageBreak/>
        <w:t>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BA7835">
        <w:rPr>
          <w:rFonts w:ascii="Trebuchet MS" w:hAnsi="Trebuchet MS" w:cs="Times New Roman"/>
          <w:bCs/>
          <w:sz w:val="22"/>
          <w:szCs w:val="22"/>
        </w:rPr>
        <w:t>su</w:t>
      </w:r>
      <w:r w:rsidR="00BA7835" w:rsidRPr="002C485B">
        <w:rPr>
          <w:rFonts w:ascii="Trebuchet MS" w:hAnsi="Trebuchet MS" w:cs="Times New Roman"/>
          <w:bCs/>
          <w:sz w:val="22"/>
          <w:szCs w:val="22"/>
        </w:rPr>
        <w:t xml:space="preserve"> </w:t>
      </w:r>
      <w:r w:rsidRPr="002C485B">
        <w:rPr>
          <w:rFonts w:ascii="Trebuchet MS" w:hAnsi="Trebuchet MS" w:cs="Times New Roman"/>
          <w:bCs/>
          <w:sz w:val="22"/>
          <w:szCs w:val="22"/>
        </w:rPr>
        <w:t>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4DB7821B"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išlaidas;</w:t>
      </w:r>
    </w:p>
    <w:p w14:paraId="39ED4EB4" w14:textId="14072D96"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išlaidas;</w:t>
      </w:r>
    </w:p>
    <w:p w14:paraId="5FF12C27" w14:textId="3E0BBE0A"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pateikimo išlaidas;</w:t>
      </w:r>
    </w:p>
    <w:p w14:paraId="4237C011"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726C9CEB"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išlaidos.</w:t>
      </w:r>
    </w:p>
    <w:p w14:paraId="4F0742C3" w14:textId="650AF6DF" w:rsidR="00185997" w:rsidRPr="00802AE8" w:rsidRDefault="00185997" w:rsidP="00C51079">
      <w:pPr>
        <w:pStyle w:val="ListParagraph"/>
        <w:tabs>
          <w:tab w:val="left" w:pos="1134"/>
          <w:tab w:val="left" w:pos="1276"/>
        </w:tabs>
        <w:spacing w:after="0" w:line="240" w:lineRule="auto"/>
        <w:ind w:left="567"/>
        <w:jc w:val="both"/>
        <w:rPr>
          <w:rFonts w:ascii="Trebuchet MS" w:hAnsi="Trebuchet MS" w:cs="Times New Roman"/>
          <w:iCs/>
          <w:sz w:val="22"/>
          <w:szCs w:val="22"/>
        </w:rPr>
      </w:pPr>
    </w:p>
    <w:tbl>
      <w:tblPr>
        <w:tblStyle w:val="TableGrid"/>
        <w:tblW w:w="0" w:type="auto"/>
        <w:tblInd w:w="-1" w:type="dxa"/>
        <w:tblLook w:val="04A0" w:firstRow="1" w:lastRow="0" w:firstColumn="1" w:lastColumn="0" w:noHBand="0" w:noVBand="1"/>
      </w:tblPr>
      <w:tblGrid>
        <w:gridCol w:w="1134"/>
        <w:gridCol w:w="6379"/>
        <w:gridCol w:w="2126"/>
        <w:gridCol w:w="2127"/>
        <w:gridCol w:w="2263"/>
      </w:tblGrid>
      <w:tr w:rsidR="00867DDC" w:rsidRPr="000D0272" w14:paraId="3E15046E" w14:textId="77777777" w:rsidTr="00C70339">
        <w:tc>
          <w:tcPr>
            <w:tcW w:w="1134"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665A69AD" w:rsidR="00867DDC" w:rsidRPr="000D0272" w:rsidRDefault="00045FF7"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Eil.</w:t>
            </w:r>
            <w:r w:rsidR="00B64562">
              <w:rPr>
                <w:rFonts w:ascii="Trebuchet MS" w:eastAsia="SimSun" w:hAnsi="Trebuchet MS" w:cs="Trebuchet MS"/>
                <w:b/>
                <w:bCs/>
                <w:kern w:val="1"/>
                <w:sz w:val="22"/>
                <w:szCs w:val="22"/>
                <w:lang w:eastAsia="zh-CN" w:bidi="hi-IN"/>
              </w:rPr>
              <w:t xml:space="preserve"> </w:t>
            </w:r>
            <w:r w:rsidR="006E28FD" w:rsidRPr="006E28FD">
              <w:rPr>
                <w:rFonts w:ascii="Trebuchet MS" w:eastAsia="SimSun" w:hAnsi="Trebuchet MS" w:cs="Trebuchet MS"/>
                <w:b/>
                <w:bCs/>
                <w:kern w:val="1"/>
                <w:sz w:val="22"/>
                <w:szCs w:val="22"/>
                <w:lang w:eastAsia="zh-CN" w:bidi="hi-IN"/>
              </w:rPr>
              <w:t>Nr.</w:t>
            </w:r>
          </w:p>
        </w:tc>
        <w:tc>
          <w:tcPr>
            <w:tcW w:w="6379"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1FAA1D27" w:rsidR="00867DDC" w:rsidRPr="000D0272" w:rsidRDefault="00045FF7"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Pavadinimas</w:t>
            </w:r>
          </w:p>
        </w:tc>
        <w:tc>
          <w:tcPr>
            <w:tcW w:w="2126"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66402F4B"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C51079">
              <w:rPr>
                <w:rFonts w:ascii="Trebuchet MS" w:eastAsia="SimSun" w:hAnsi="Trebuchet MS" w:cs="Trebuchet MS"/>
                <w:b/>
                <w:bCs/>
                <w:kern w:val="1"/>
                <w:sz w:val="22"/>
                <w:szCs w:val="22"/>
                <w:lang w:eastAsia="zh-CN" w:bidi="hi-IN"/>
              </w:rPr>
              <w:t xml:space="preserve">/Matavimo </w:t>
            </w:r>
            <w:r w:rsidR="00D24E28">
              <w:rPr>
                <w:rFonts w:ascii="Trebuchet MS" w:eastAsia="SimSun" w:hAnsi="Trebuchet MS" w:cs="Trebuchet MS"/>
                <w:b/>
                <w:bCs/>
                <w:kern w:val="1"/>
                <w:sz w:val="22"/>
                <w:szCs w:val="22"/>
                <w:lang w:eastAsia="zh-CN" w:bidi="hi-IN"/>
              </w:rPr>
              <w:t>vnt.</w:t>
            </w:r>
          </w:p>
        </w:tc>
        <w:tc>
          <w:tcPr>
            <w:tcW w:w="2127"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6D00368C"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Vieneto</w:t>
            </w:r>
            <w:r w:rsidR="00867DDC" w:rsidRPr="000D0272">
              <w:rPr>
                <w:rFonts w:ascii="Trebuchet MS" w:eastAsia="SimSun" w:hAnsi="Trebuchet MS" w:cs="Trebuchet MS"/>
                <w:b/>
                <w:bCs/>
                <w:kern w:val="1"/>
                <w:sz w:val="22"/>
                <w:szCs w:val="22"/>
                <w:lang w:eastAsia="zh-CN" w:bidi="hi-IN"/>
              </w:rPr>
              <w:t xml:space="preserve"> kaina</w:t>
            </w:r>
            <w:r w:rsidR="00357F9E">
              <w:rPr>
                <w:rFonts w:ascii="Trebuchet MS" w:eastAsia="SimSun" w:hAnsi="Trebuchet MS" w:cs="Trebuchet MS"/>
                <w:b/>
                <w:bCs/>
                <w:kern w:val="1"/>
                <w:sz w:val="22"/>
                <w:szCs w:val="22"/>
                <w:lang w:eastAsia="zh-CN" w:bidi="hi-IN"/>
              </w:rPr>
              <w:t>,</w:t>
            </w:r>
            <w:r w:rsidR="00867DDC" w:rsidRPr="000D0272">
              <w:rPr>
                <w:rFonts w:ascii="Trebuchet MS" w:eastAsia="SimSun" w:hAnsi="Trebuchet MS" w:cs="Trebuchet MS"/>
                <w:b/>
                <w:bCs/>
                <w:kern w:val="1"/>
                <w:sz w:val="22"/>
                <w:szCs w:val="22"/>
                <w:lang w:eastAsia="zh-CN" w:bidi="hi-IN"/>
              </w:rPr>
              <w:t xml:space="preserve"> Eur be PVM</w:t>
            </w:r>
          </w:p>
        </w:tc>
        <w:tc>
          <w:tcPr>
            <w:tcW w:w="2263"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02761FDE"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Arial"/>
                <w:b/>
                <w:kern w:val="1"/>
                <w:sz w:val="22"/>
                <w:szCs w:val="22"/>
                <w:lang w:eastAsia="zh-CN" w:bidi="hi-IN"/>
              </w:rPr>
              <w:t>Viso kiekio kaina,</w:t>
            </w:r>
            <w:r w:rsidR="00867DDC" w:rsidRPr="000D0272">
              <w:rPr>
                <w:rFonts w:ascii="Trebuchet MS" w:eastAsia="SimSun" w:hAnsi="Trebuchet MS" w:cs="Arial"/>
                <w:b/>
                <w:kern w:val="1"/>
                <w:sz w:val="22"/>
                <w:szCs w:val="22"/>
                <w:lang w:eastAsia="zh-CN" w:bidi="hi-IN"/>
              </w:rPr>
              <w:t xml:space="preserve"> Eur be PVM</w:t>
            </w:r>
          </w:p>
        </w:tc>
      </w:tr>
      <w:tr w:rsidR="000D0272" w:rsidRPr="000D0272" w14:paraId="304348B5" w14:textId="77777777" w:rsidTr="00C70339">
        <w:tc>
          <w:tcPr>
            <w:tcW w:w="1134" w:type="dxa"/>
            <w:tcBorders>
              <w:left w:val="single" w:sz="1" w:space="0" w:color="000000"/>
              <w:bottom w:val="single" w:sz="1" w:space="0" w:color="000000"/>
            </w:tcBorders>
          </w:tcPr>
          <w:p w14:paraId="4757BC50" w14:textId="1EDB60DD"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6379" w:type="dxa"/>
            <w:tcBorders>
              <w:left w:val="single" w:sz="1" w:space="0" w:color="000000"/>
              <w:bottom w:val="single" w:sz="1" w:space="0" w:color="000000"/>
            </w:tcBorders>
          </w:tcPr>
          <w:p w14:paraId="0BE0266D" w14:textId="611FC910"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2126" w:type="dxa"/>
            <w:tcBorders>
              <w:left w:val="single" w:sz="1" w:space="0" w:color="000000"/>
              <w:bottom w:val="single" w:sz="1" w:space="0" w:color="000000"/>
            </w:tcBorders>
          </w:tcPr>
          <w:p w14:paraId="312EE383" w14:textId="1B714F4B"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2127" w:type="dxa"/>
            <w:tcBorders>
              <w:left w:val="single" w:sz="1" w:space="0" w:color="000000"/>
              <w:bottom w:val="single" w:sz="1" w:space="0" w:color="000000"/>
            </w:tcBorders>
          </w:tcPr>
          <w:p w14:paraId="6EDAF01B" w14:textId="64FBB9F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2263" w:type="dxa"/>
            <w:tcBorders>
              <w:left w:val="single" w:sz="1" w:space="0" w:color="000000"/>
              <w:bottom w:val="single" w:sz="1" w:space="0" w:color="000000"/>
            </w:tcBorders>
          </w:tcPr>
          <w:p w14:paraId="603A1BA4" w14:textId="281A7B7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BE65AB" w:rsidRPr="000D0272" w14:paraId="67C649F5" w14:textId="77777777" w:rsidTr="00C70339">
        <w:tc>
          <w:tcPr>
            <w:tcW w:w="1134" w:type="dxa"/>
            <w:tcBorders>
              <w:left w:val="single" w:sz="1" w:space="0" w:color="000000"/>
              <w:bottom w:val="single" w:sz="1" w:space="0" w:color="000000"/>
            </w:tcBorders>
            <w:vAlign w:val="center"/>
          </w:tcPr>
          <w:p w14:paraId="50F7DB54" w14:textId="13778FAB" w:rsidR="00BE65AB" w:rsidRPr="000D0272" w:rsidRDefault="00BE65AB"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w:t>
            </w:r>
          </w:p>
        </w:tc>
        <w:tc>
          <w:tcPr>
            <w:tcW w:w="6379" w:type="dxa"/>
            <w:tcBorders>
              <w:left w:val="single" w:sz="1" w:space="0" w:color="000000"/>
              <w:bottom w:val="single" w:sz="1" w:space="0" w:color="000000"/>
            </w:tcBorders>
          </w:tcPr>
          <w:p w14:paraId="7BCADBF9" w14:textId="0448D5BF" w:rsidR="00077877" w:rsidRDefault="00234BF0" w:rsidP="00077877">
            <w:pPr>
              <w:suppressAutoHyphens/>
              <w:snapToGrid w:val="0"/>
              <w:rPr>
                <w:rFonts w:ascii="Trebuchet MS" w:eastAsia="Times New Roman" w:hAnsi="Trebuchet MS" w:cs="Times New Roman"/>
                <w:sz w:val="22"/>
                <w:szCs w:val="22"/>
              </w:rPr>
            </w:pPr>
            <w:r w:rsidRPr="00234BF0">
              <w:rPr>
                <w:rFonts w:ascii="Trebuchet MS" w:eastAsia="Times New Roman" w:hAnsi="Trebuchet MS" w:cs="Times New Roman"/>
                <w:sz w:val="22"/>
                <w:szCs w:val="22"/>
              </w:rPr>
              <w:t>Darbuotojo kėdė</w:t>
            </w:r>
          </w:p>
          <w:p w14:paraId="4FA6177B" w14:textId="3065E129" w:rsidR="0099195E" w:rsidRPr="00FC1900" w:rsidRDefault="00077877" w:rsidP="00077877">
            <w:pPr>
              <w:suppressAutoHyphens/>
              <w:snapToGrid w:val="0"/>
              <w:rPr>
                <w:rFonts w:ascii="Trebuchet MS" w:eastAsia="Times New Roman" w:hAnsi="Trebuchet MS" w:cs="Times New Roman"/>
                <w:i/>
                <w:iCs/>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126" w:type="dxa"/>
            <w:tcBorders>
              <w:left w:val="single" w:sz="1" w:space="0" w:color="000000"/>
              <w:bottom w:val="single" w:sz="1" w:space="0" w:color="000000"/>
            </w:tcBorders>
            <w:vAlign w:val="center"/>
          </w:tcPr>
          <w:p w14:paraId="31DFAE17" w14:textId="4D7FBEC0" w:rsidR="00BE65AB" w:rsidRPr="00FC1900" w:rsidRDefault="007E12DB"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73</w:t>
            </w:r>
          </w:p>
        </w:tc>
        <w:tc>
          <w:tcPr>
            <w:tcW w:w="2127" w:type="dxa"/>
            <w:tcBorders>
              <w:left w:val="single" w:sz="1" w:space="0" w:color="000000"/>
              <w:bottom w:val="single" w:sz="1" w:space="0" w:color="000000"/>
            </w:tcBorders>
            <w:vAlign w:val="center"/>
          </w:tcPr>
          <w:p w14:paraId="6D266B1D" w14:textId="77777777" w:rsidR="00BE65AB" w:rsidRPr="000D0272" w:rsidRDefault="00BE65AB"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75E831AA" w14:textId="77777777" w:rsidR="00BE65AB" w:rsidRPr="000D0272" w:rsidRDefault="00BE65AB" w:rsidP="00F96632">
            <w:pPr>
              <w:pStyle w:val="ListParagraph"/>
              <w:ind w:left="0"/>
              <w:jc w:val="center"/>
              <w:rPr>
                <w:rFonts w:ascii="Trebuchet MS" w:hAnsi="Trebuchet MS" w:cs="Times New Roman"/>
                <w:iCs/>
                <w:sz w:val="22"/>
                <w:szCs w:val="22"/>
              </w:rPr>
            </w:pPr>
          </w:p>
        </w:tc>
      </w:tr>
      <w:tr w:rsidR="00234BF0" w:rsidRPr="000D0272" w14:paraId="39800C54" w14:textId="77777777" w:rsidTr="00C70339">
        <w:tc>
          <w:tcPr>
            <w:tcW w:w="1134" w:type="dxa"/>
            <w:tcBorders>
              <w:left w:val="single" w:sz="1" w:space="0" w:color="000000"/>
              <w:bottom w:val="single" w:sz="1" w:space="0" w:color="000000"/>
            </w:tcBorders>
            <w:vAlign w:val="center"/>
          </w:tcPr>
          <w:p w14:paraId="7F8F141D" w14:textId="7AC1BD93" w:rsidR="00234BF0" w:rsidRDefault="00234BF0"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 xml:space="preserve">2. </w:t>
            </w:r>
          </w:p>
        </w:tc>
        <w:tc>
          <w:tcPr>
            <w:tcW w:w="6379" w:type="dxa"/>
            <w:tcBorders>
              <w:left w:val="single" w:sz="1" w:space="0" w:color="000000"/>
              <w:bottom w:val="single" w:sz="1" w:space="0" w:color="000000"/>
            </w:tcBorders>
          </w:tcPr>
          <w:p w14:paraId="40649293" w14:textId="77777777" w:rsidR="00234BF0" w:rsidRDefault="007E12DB" w:rsidP="00077877">
            <w:pPr>
              <w:suppressAutoHyphens/>
              <w:snapToGrid w:val="0"/>
              <w:rPr>
                <w:rFonts w:ascii="Trebuchet MS" w:eastAsia="Times New Roman" w:hAnsi="Trebuchet MS" w:cs="Times New Roman"/>
                <w:sz w:val="22"/>
                <w:szCs w:val="22"/>
              </w:rPr>
            </w:pPr>
            <w:r w:rsidRPr="007E12DB">
              <w:rPr>
                <w:rFonts w:ascii="Trebuchet MS" w:eastAsia="Times New Roman" w:hAnsi="Trebuchet MS" w:cs="Times New Roman"/>
                <w:sz w:val="22"/>
                <w:szCs w:val="22"/>
              </w:rPr>
              <w:t>Kabineto lankytojo kėdė</w:t>
            </w:r>
          </w:p>
          <w:p w14:paraId="2F0392C6" w14:textId="71AEA501" w:rsidR="00133173" w:rsidRPr="00234BF0" w:rsidRDefault="00133173" w:rsidP="00077877">
            <w:pPr>
              <w:suppressAutoHyphens/>
              <w:snapToGrid w:val="0"/>
              <w:rPr>
                <w:rFonts w:ascii="Trebuchet MS" w:eastAsia="Times New Roman" w:hAnsi="Trebuchet MS" w:cs="Times New Roman"/>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126" w:type="dxa"/>
            <w:tcBorders>
              <w:left w:val="single" w:sz="1" w:space="0" w:color="000000"/>
              <w:bottom w:val="single" w:sz="1" w:space="0" w:color="000000"/>
            </w:tcBorders>
            <w:vAlign w:val="center"/>
          </w:tcPr>
          <w:p w14:paraId="372281AF" w14:textId="106FFF03" w:rsidR="00234BF0" w:rsidRPr="00FC1900" w:rsidRDefault="007E12DB"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74</w:t>
            </w:r>
          </w:p>
        </w:tc>
        <w:tc>
          <w:tcPr>
            <w:tcW w:w="2127" w:type="dxa"/>
            <w:tcBorders>
              <w:left w:val="single" w:sz="1" w:space="0" w:color="000000"/>
              <w:bottom w:val="single" w:sz="1" w:space="0" w:color="000000"/>
            </w:tcBorders>
            <w:vAlign w:val="center"/>
          </w:tcPr>
          <w:p w14:paraId="41D5E28D" w14:textId="77777777" w:rsidR="00234BF0" w:rsidRPr="000D0272" w:rsidRDefault="00234BF0"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45611C1B" w14:textId="77777777" w:rsidR="00234BF0" w:rsidRPr="000D0272" w:rsidRDefault="00234BF0" w:rsidP="00F96632">
            <w:pPr>
              <w:pStyle w:val="ListParagraph"/>
              <w:ind w:left="0"/>
              <w:jc w:val="center"/>
              <w:rPr>
                <w:rFonts w:ascii="Trebuchet MS" w:hAnsi="Trebuchet MS" w:cs="Times New Roman"/>
                <w:iCs/>
                <w:sz w:val="22"/>
                <w:szCs w:val="22"/>
              </w:rPr>
            </w:pPr>
          </w:p>
        </w:tc>
      </w:tr>
      <w:tr w:rsidR="00234BF0" w:rsidRPr="000D0272" w14:paraId="42ECB60E" w14:textId="77777777" w:rsidTr="00C70339">
        <w:tc>
          <w:tcPr>
            <w:tcW w:w="1134" w:type="dxa"/>
            <w:tcBorders>
              <w:left w:val="single" w:sz="1" w:space="0" w:color="000000"/>
              <w:bottom w:val="single" w:sz="1" w:space="0" w:color="000000"/>
            </w:tcBorders>
            <w:vAlign w:val="center"/>
          </w:tcPr>
          <w:p w14:paraId="5CF7C17F" w14:textId="2BCB83F8" w:rsidR="00234BF0" w:rsidRDefault="00234BF0"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 xml:space="preserve">3. </w:t>
            </w:r>
          </w:p>
        </w:tc>
        <w:tc>
          <w:tcPr>
            <w:tcW w:w="6379" w:type="dxa"/>
            <w:tcBorders>
              <w:left w:val="single" w:sz="1" w:space="0" w:color="000000"/>
              <w:bottom w:val="single" w:sz="1" w:space="0" w:color="000000"/>
            </w:tcBorders>
          </w:tcPr>
          <w:p w14:paraId="7524BF05" w14:textId="77777777" w:rsidR="005E006E" w:rsidRPr="005E006E" w:rsidRDefault="005E006E" w:rsidP="00077877">
            <w:pPr>
              <w:suppressAutoHyphens/>
              <w:snapToGrid w:val="0"/>
              <w:rPr>
                <w:rFonts w:ascii="Trebuchet MS" w:hAnsi="Trebuchet MS"/>
                <w:sz w:val="22"/>
                <w:szCs w:val="22"/>
              </w:rPr>
            </w:pPr>
            <w:r w:rsidRPr="005E006E">
              <w:rPr>
                <w:rFonts w:ascii="Trebuchet MS" w:hAnsi="Trebuchet MS"/>
                <w:sz w:val="22"/>
                <w:szCs w:val="22"/>
              </w:rPr>
              <w:t xml:space="preserve">Lankytojo kėdė koridoriuje </w:t>
            </w:r>
          </w:p>
          <w:p w14:paraId="27C70B6A" w14:textId="6D587245" w:rsidR="00234BF0" w:rsidRPr="00234BF0" w:rsidRDefault="00133173" w:rsidP="00077877">
            <w:pPr>
              <w:suppressAutoHyphens/>
              <w:snapToGrid w:val="0"/>
              <w:rPr>
                <w:rFonts w:ascii="Trebuchet MS" w:eastAsia="Times New Roman" w:hAnsi="Trebuchet MS" w:cs="Times New Roman"/>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126" w:type="dxa"/>
            <w:tcBorders>
              <w:left w:val="single" w:sz="1" w:space="0" w:color="000000"/>
              <w:bottom w:val="single" w:sz="1" w:space="0" w:color="000000"/>
            </w:tcBorders>
            <w:vAlign w:val="center"/>
          </w:tcPr>
          <w:p w14:paraId="1A0DB907" w14:textId="3E1DEA8D" w:rsidR="00234BF0" w:rsidRPr="00FC1900" w:rsidRDefault="007E12DB"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85</w:t>
            </w:r>
          </w:p>
        </w:tc>
        <w:tc>
          <w:tcPr>
            <w:tcW w:w="2127" w:type="dxa"/>
            <w:tcBorders>
              <w:left w:val="single" w:sz="1" w:space="0" w:color="000000"/>
              <w:bottom w:val="single" w:sz="1" w:space="0" w:color="000000"/>
            </w:tcBorders>
            <w:vAlign w:val="center"/>
          </w:tcPr>
          <w:p w14:paraId="1B7FFB04" w14:textId="77777777" w:rsidR="00234BF0" w:rsidRPr="000D0272" w:rsidRDefault="00234BF0"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17CD8825" w14:textId="77777777" w:rsidR="00234BF0" w:rsidRPr="000D0272" w:rsidRDefault="00234BF0" w:rsidP="00F96632">
            <w:pPr>
              <w:pStyle w:val="ListParagraph"/>
              <w:ind w:left="0"/>
              <w:jc w:val="center"/>
              <w:rPr>
                <w:rFonts w:ascii="Trebuchet MS" w:hAnsi="Trebuchet MS" w:cs="Times New Roman"/>
                <w:iCs/>
                <w:sz w:val="22"/>
                <w:szCs w:val="22"/>
              </w:rPr>
            </w:pPr>
          </w:p>
        </w:tc>
      </w:tr>
      <w:tr w:rsidR="00234BF0" w:rsidRPr="000D0272" w14:paraId="69DE5E67" w14:textId="77777777" w:rsidTr="00C70339">
        <w:tc>
          <w:tcPr>
            <w:tcW w:w="1134" w:type="dxa"/>
            <w:tcBorders>
              <w:left w:val="single" w:sz="1" w:space="0" w:color="000000"/>
              <w:bottom w:val="single" w:sz="1" w:space="0" w:color="000000"/>
            </w:tcBorders>
            <w:vAlign w:val="center"/>
          </w:tcPr>
          <w:p w14:paraId="1704E466" w14:textId="44915F90" w:rsidR="00234BF0" w:rsidRDefault="00234BF0"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4.</w:t>
            </w:r>
          </w:p>
        </w:tc>
        <w:tc>
          <w:tcPr>
            <w:tcW w:w="6379" w:type="dxa"/>
            <w:tcBorders>
              <w:left w:val="single" w:sz="1" w:space="0" w:color="000000"/>
              <w:bottom w:val="single" w:sz="1" w:space="0" w:color="000000"/>
            </w:tcBorders>
          </w:tcPr>
          <w:p w14:paraId="5C53A1BC" w14:textId="77777777" w:rsidR="005E006E" w:rsidRDefault="005E006E" w:rsidP="00077877">
            <w:pPr>
              <w:suppressAutoHyphens/>
              <w:snapToGrid w:val="0"/>
              <w:rPr>
                <w:rFonts w:ascii="Trebuchet MS" w:hAnsi="Trebuchet MS"/>
                <w:color w:val="FF0000"/>
                <w:sz w:val="22"/>
                <w:szCs w:val="22"/>
              </w:rPr>
            </w:pPr>
            <w:r w:rsidRPr="005E006E">
              <w:rPr>
                <w:rFonts w:ascii="Trebuchet MS" w:hAnsi="Trebuchet MS"/>
                <w:sz w:val="22"/>
                <w:szCs w:val="22"/>
              </w:rPr>
              <w:t>Personalo patalpos kėdė</w:t>
            </w:r>
            <w:r w:rsidRPr="005E006E">
              <w:rPr>
                <w:rFonts w:ascii="Trebuchet MS" w:hAnsi="Trebuchet MS"/>
                <w:color w:val="FF0000"/>
                <w:sz w:val="22"/>
                <w:szCs w:val="22"/>
              </w:rPr>
              <w:t xml:space="preserve"> </w:t>
            </w:r>
          </w:p>
          <w:p w14:paraId="31BAD627" w14:textId="5ACBED18" w:rsidR="00234BF0" w:rsidRPr="00234BF0" w:rsidRDefault="00133173" w:rsidP="00077877">
            <w:pPr>
              <w:suppressAutoHyphens/>
              <w:snapToGrid w:val="0"/>
              <w:rPr>
                <w:rFonts w:ascii="Trebuchet MS" w:eastAsia="Times New Roman" w:hAnsi="Trebuchet MS" w:cs="Times New Roman"/>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126" w:type="dxa"/>
            <w:tcBorders>
              <w:left w:val="single" w:sz="1" w:space="0" w:color="000000"/>
              <w:bottom w:val="single" w:sz="1" w:space="0" w:color="000000"/>
            </w:tcBorders>
            <w:vAlign w:val="center"/>
          </w:tcPr>
          <w:p w14:paraId="67B65960" w14:textId="71897042" w:rsidR="00234BF0" w:rsidRPr="00FC1900" w:rsidRDefault="007E12DB"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16</w:t>
            </w:r>
          </w:p>
        </w:tc>
        <w:tc>
          <w:tcPr>
            <w:tcW w:w="2127" w:type="dxa"/>
            <w:tcBorders>
              <w:left w:val="single" w:sz="1" w:space="0" w:color="000000"/>
              <w:bottom w:val="single" w:sz="1" w:space="0" w:color="000000"/>
            </w:tcBorders>
            <w:vAlign w:val="center"/>
          </w:tcPr>
          <w:p w14:paraId="598FB574" w14:textId="77777777" w:rsidR="00234BF0" w:rsidRPr="000D0272" w:rsidRDefault="00234BF0"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79310D76" w14:textId="77777777" w:rsidR="00234BF0" w:rsidRPr="000D0272" w:rsidRDefault="00234BF0" w:rsidP="00F96632">
            <w:pPr>
              <w:pStyle w:val="ListParagraph"/>
              <w:ind w:left="0"/>
              <w:jc w:val="center"/>
              <w:rPr>
                <w:rFonts w:ascii="Trebuchet MS" w:hAnsi="Trebuchet MS" w:cs="Times New Roman"/>
                <w:iCs/>
                <w:sz w:val="22"/>
                <w:szCs w:val="22"/>
              </w:rPr>
            </w:pPr>
          </w:p>
        </w:tc>
      </w:tr>
      <w:tr w:rsidR="00234BF0" w:rsidRPr="000D0272" w14:paraId="3ECC7F86" w14:textId="77777777" w:rsidTr="00C70339">
        <w:tc>
          <w:tcPr>
            <w:tcW w:w="1134" w:type="dxa"/>
            <w:tcBorders>
              <w:left w:val="single" w:sz="1" w:space="0" w:color="000000"/>
              <w:bottom w:val="single" w:sz="1" w:space="0" w:color="000000"/>
            </w:tcBorders>
            <w:vAlign w:val="center"/>
          </w:tcPr>
          <w:p w14:paraId="6BE2B49E" w14:textId="62761038" w:rsidR="00234BF0" w:rsidRDefault="00234BF0"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5.</w:t>
            </w:r>
          </w:p>
        </w:tc>
        <w:tc>
          <w:tcPr>
            <w:tcW w:w="6379" w:type="dxa"/>
            <w:tcBorders>
              <w:left w:val="single" w:sz="1" w:space="0" w:color="000000"/>
              <w:bottom w:val="single" w:sz="1" w:space="0" w:color="000000"/>
            </w:tcBorders>
          </w:tcPr>
          <w:p w14:paraId="5608B28F" w14:textId="52C2CB6D" w:rsidR="00B27139" w:rsidRPr="00B27139" w:rsidRDefault="00B27139" w:rsidP="00077877">
            <w:pPr>
              <w:suppressAutoHyphens/>
              <w:snapToGrid w:val="0"/>
              <w:rPr>
                <w:rFonts w:ascii="Trebuchet MS" w:hAnsi="Trebuchet MS"/>
                <w:sz w:val="22"/>
                <w:szCs w:val="22"/>
              </w:rPr>
            </w:pPr>
            <w:r w:rsidRPr="00B27139">
              <w:rPr>
                <w:rFonts w:ascii="Trebuchet MS" w:hAnsi="Trebuchet MS"/>
                <w:sz w:val="22"/>
                <w:szCs w:val="22"/>
              </w:rPr>
              <w:t xml:space="preserve">Laboratorinė/ procedūrinė kėdė be porankių </w:t>
            </w:r>
          </w:p>
          <w:p w14:paraId="7337F20E" w14:textId="235A30A3" w:rsidR="00234BF0" w:rsidRPr="00234BF0" w:rsidRDefault="00133173" w:rsidP="00077877">
            <w:pPr>
              <w:suppressAutoHyphens/>
              <w:snapToGrid w:val="0"/>
              <w:rPr>
                <w:rFonts w:ascii="Trebuchet MS" w:eastAsia="Times New Roman" w:hAnsi="Trebuchet MS" w:cs="Times New Roman"/>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126" w:type="dxa"/>
            <w:tcBorders>
              <w:left w:val="single" w:sz="1" w:space="0" w:color="000000"/>
              <w:bottom w:val="single" w:sz="1" w:space="0" w:color="000000"/>
            </w:tcBorders>
            <w:vAlign w:val="center"/>
          </w:tcPr>
          <w:p w14:paraId="444DE937" w14:textId="055F7441" w:rsidR="00234BF0" w:rsidRPr="00FC1900" w:rsidRDefault="007E12DB"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26</w:t>
            </w:r>
          </w:p>
        </w:tc>
        <w:tc>
          <w:tcPr>
            <w:tcW w:w="2127" w:type="dxa"/>
            <w:tcBorders>
              <w:left w:val="single" w:sz="1" w:space="0" w:color="000000"/>
              <w:bottom w:val="single" w:sz="1" w:space="0" w:color="000000"/>
            </w:tcBorders>
            <w:vAlign w:val="center"/>
          </w:tcPr>
          <w:p w14:paraId="7BF8ACA2" w14:textId="77777777" w:rsidR="00234BF0" w:rsidRPr="000D0272" w:rsidRDefault="00234BF0"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0E03B1E6" w14:textId="77777777" w:rsidR="00234BF0" w:rsidRPr="000D0272" w:rsidRDefault="00234BF0" w:rsidP="00F96632">
            <w:pPr>
              <w:pStyle w:val="ListParagraph"/>
              <w:ind w:left="0"/>
              <w:jc w:val="center"/>
              <w:rPr>
                <w:rFonts w:ascii="Trebuchet MS" w:hAnsi="Trebuchet MS" w:cs="Times New Roman"/>
                <w:iCs/>
                <w:sz w:val="22"/>
                <w:szCs w:val="22"/>
              </w:rPr>
            </w:pPr>
          </w:p>
        </w:tc>
      </w:tr>
      <w:tr w:rsidR="0055505C" w:rsidRPr="000D0272" w14:paraId="5D94221F" w14:textId="77777777" w:rsidTr="00BF0DA9">
        <w:tc>
          <w:tcPr>
            <w:tcW w:w="11766" w:type="dxa"/>
            <w:gridSpan w:val="4"/>
            <w:tcBorders>
              <w:top w:val="single" w:sz="4" w:space="0" w:color="00000A"/>
              <w:left w:val="single" w:sz="4" w:space="0" w:color="00000A"/>
              <w:bottom w:val="single" w:sz="4" w:space="0" w:color="00000A"/>
            </w:tcBorders>
            <w:vAlign w:val="center"/>
          </w:tcPr>
          <w:p w14:paraId="32B3E75C" w14:textId="0A2FFF18"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sidR="00EC7512">
              <w:rPr>
                <w:rFonts w:ascii="Trebuchet MS" w:eastAsia="Andale Sans UI" w:hAnsi="Trebuchet MS"/>
                <w:b/>
                <w:iCs/>
                <w:sz w:val="22"/>
                <w:szCs w:val="22"/>
                <w:lang w:eastAsia="zh-CN"/>
              </w:rPr>
              <w:t>pasiūl</w:t>
            </w:r>
            <w:r w:rsidR="0094637F">
              <w:rPr>
                <w:rFonts w:ascii="Trebuchet MS" w:eastAsia="Andale Sans UI" w:hAnsi="Trebuchet MS"/>
                <w:b/>
                <w:iCs/>
                <w:sz w:val="22"/>
                <w:szCs w:val="22"/>
                <w:lang w:eastAsia="zh-CN"/>
              </w:rPr>
              <w:t xml:space="preserve">ymo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be PVM:</w:t>
            </w:r>
          </w:p>
        </w:tc>
        <w:tc>
          <w:tcPr>
            <w:tcW w:w="2263" w:type="dxa"/>
            <w:tcBorders>
              <w:left w:val="single" w:sz="1" w:space="0" w:color="000000"/>
              <w:bottom w:val="single" w:sz="1" w:space="0" w:color="000000"/>
            </w:tcBorders>
            <w:vAlign w:val="center"/>
          </w:tcPr>
          <w:p w14:paraId="3ABF7263"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72BA4BA9" w14:textId="77777777" w:rsidTr="00BF0DA9">
        <w:tc>
          <w:tcPr>
            <w:tcW w:w="11766" w:type="dxa"/>
            <w:gridSpan w:val="4"/>
            <w:tcBorders>
              <w:top w:val="single" w:sz="4" w:space="0" w:color="00000A"/>
              <w:left w:val="single" w:sz="4" w:space="0" w:color="00000A"/>
              <w:bottom w:val="single" w:sz="4" w:space="0" w:color="00000A"/>
            </w:tcBorders>
            <w:vAlign w:val="center"/>
          </w:tcPr>
          <w:p w14:paraId="306F21F1" w14:textId="271CF3D6"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r w:rsidR="00C51079">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2263" w:type="dxa"/>
            <w:tcBorders>
              <w:left w:val="single" w:sz="1" w:space="0" w:color="000000"/>
              <w:bottom w:val="single" w:sz="1" w:space="0" w:color="000000"/>
            </w:tcBorders>
            <w:vAlign w:val="center"/>
          </w:tcPr>
          <w:p w14:paraId="3275F810"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25BA5A58" w14:textId="77777777" w:rsidTr="00BF0DA9">
        <w:tc>
          <w:tcPr>
            <w:tcW w:w="11766" w:type="dxa"/>
            <w:gridSpan w:val="4"/>
            <w:tcBorders>
              <w:top w:val="single" w:sz="4" w:space="0" w:color="00000A"/>
              <w:left w:val="single" w:sz="4" w:space="0" w:color="00000A"/>
              <w:bottom w:val="single" w:sz="4" w:space="0" w:color="00000A"/>
            </w:tcBorders>
            <w:vAlign w:val="center"/>
          </w:tcPr>
          <w:p w14:paraId="540E9E32" w14:textId="56B22EB1"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Bendra</w:t>
            </w:r>
            <w:r w:rsidR="0094637F">
              <w:rPr>
                <w:rFonts w:ascii="Trebuchet MS" w:eastAsia="Andale Sans UI" w:hAnsi="Trebuchet MS"/>
                <w:b/>
                <w:iCs/>
                <w:sz w:val="22"/>
                <w:szCs w:val="22"/>
                <w:lang w:eastAsia="zh-CN"/>
              </w:rPr>
              <w:t xml:space="preserve"> pasiūlymo</w:t>
            </w:r>
            <w:r>
              <w:rPr>
                <w:rFonts w:ascii="Trebuchet MS" w:eastAsia="Andale Sans UI" w:hAnsi="Trebuchet MS"/>
                <w:b/>
                <w:iCs/>
                <w:sz w:val="22"/>
                <w:szCs w:val="22"/>
                <w:lang w:eastAsia="zh-CN"/>
              </w:rPr>
              <w:t xml:space="preserve">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4FD7D2AF" w14:textId="77777777" w:rsidR="0055505C" w:rsidRPr="000D0272" w:rsidRDefault="0055505C" w:rsidP="0055505C">
            <w:pPr>
              <w:pStyle w:val="ListParagraph"/>
              <w:ind w:left="0"/>
              <w:jc w:val="center"/>
              <w:rPr>
                <w:rFonts w:ascii="Trebuchet MS" w:hAnsi="Trebuchet MS" w:cs="Times New Roman"/>
                <w:iCs/>
                <w:sz w:val="22"/>
                <w:szCs w:val="22"/>
              </w:rPr>
            </w:pPr>
          </w:p>
        </w:tc>
      </w:tr>
    </w:tbl>
    <w:p w14:paraId="209DE946" w14:textId="44BD7517" w:rsidR="00C51079" w:rsidRPr="005959F5" w:rsidRDefault="00C51079" w:rsidP="005959F5">
      <w:pPr>
        <w:pStyle w:val="ListParagraph"/>
        <w:numPr>
          <w:ilvl w:val="1"/>
          <w:numId w:val="9"/>
        </w:numPr>
        <w:tabs>
          <w:tab w:val="left" w:pos="1134"/>
        </w:tabs>
        <w:spacing w:after="0" w:line="240" w:lineRule="auto"/>
        <w:rPr>
          <w:rFonts w:ascii="Trebuchet MS" w:eastAsia="Calibri" w:hAnsi="Trebuchet MS" w:cstheme="minorHAnsi"/>
          <w:sz w:val="22"/>
          <w:szCs w:val="22"/>
        </w:rPr>
      </w:pPr>
      <w:r w:rsidRPr="005959F5">
        <w:rPr>
          <w:rFonts w:ascii="Trebuchet MS" w:eastAsia="Calibri" w:hAnsi="Trebuchet MS" w:cstheme="minorHAnsi"/>
          <w:sz w:val="22"/>
          <w:szCs w:val="22"/>
        </w:rPr>
        <w:t>Jei „PVM“ laukas nepildomas, nurodykite priežastis, dėl kurių PVM nemokamas: ______________</w:t>
      </w:r>
    </w:p>
    <w:p w14:paraId="4654AE93" w14:textId="77777777" w:rsidR="00C51079" w:rsidRDefault="00C51079" w:rsidP="00C51079">
      <w:pPr>
        <w:jc w:val="both"/>
        <w:rPr>
          <w:rFonts w:ascii="Trebuchet MS" w:hAnsi="Trebuchet MS" w:cs="Times New Roman"/>
          <w:i/>
          <w:sz w:val="20"/>
          <w:szCs w:val="20"/>
        </w:rPr>
      </w:pP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8"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7621CFA9" w14:textId="77777777" w:rsidR="006408D3" w:rsidRDefault="006408D3" w:rsidP="00C51079">
      <w:pPr>
        <w:spacing w:after="0" w:line="240" w:lineRule="auto"/>
        <w:rPr>
          <w:rFonts w:ascii="Trebuchet MS" w:hAnsi="Trebuchet MS" w:cs="Times New Roman"/>
          <w:i/>
          <w:sz w:val="20"/>
          <w:szCs w:val="20"/>
        </w:rPr>
      </w:pPr>
    </w:p>
    <w:p w14:paraId="1303A9C4" w14:textId="670C963F" w:rsidR="00867DDC" w:rsidRPr="00C51079" w:rsidRDefault="0094023D" w:rsidP="00C51079">
      <w:pPr>
        <w:spacing w:after="0" w:line="240" w:lineRule="auto"/>
        <w:rPr>
          <w:rFonts w:ascii="Trebuchet MS" w:hAnsi="Trebuchet MS" w:cstheme="minorHAnsi"/>
          <w:sz w:val="20"/>
          <w:szCs w:val="20"/>
        </w:rPr>
      </w:pPr>
      <w:r w:rsidRPr="0094023D">
        <w:rPr>
          <w:rFonts w:ascii="Trebuchet MS" w:hAnsi="Trebuchet MS" w:cs="Times New Roman"/>
          <w:i/>
          <w:sz w:val="20"/>
          <w:szCs w:val="20"/>
        </w:rPr>
        <w:t>Bendra pasiūlymo kaina (sąnaudos</w:t>
      </w:r>
      <w:r w:rsidR="0094785D">
        <w:rPr>
          <w:rFonts w:ascii="Trebuchet MS" w:hAnsi="Trebuchet MS" w:cs="Times New Roman"/>
          <w:i/>
          <w:sz w:val="20"/>
          <w:szCs w:val="20"/>
        </w:rPr>
        <w:t>)</w:t>
      </w:r>
      <w:r w:rsidRPr="0094023D">
        <w:rPr>
          <w:rFonts w:ascii="Trebuchet MS" w:hAnsi="Trebuchet MS" w:cs="Times New Roman"/>
          <w:i/>
          <w:sz w:val="20"/>
          <w:szCs w:val="20"/>
        </w:rPr>
        <w:t xml:space="preserve"> turi būti nurodoma </w:t>
      </w:r>
      <w:r w:rsidRPr="007F73D8">
        <w:rPr>
          <w:rFonts w:ascii="Trebuchet MS" w:hAnsi="Trebuchet MS" w:cs="Times New Roman"/>
          <w:b/>
          <w:bCs/>
          <w:i/>
          <w:sz w:val="20"/>
          <w:szCs w:val="20"/>
          <w:u w:val="single"/>
        </w:rPr>
        <w:t>dviejų skaičių po kablelio tikslumu</w:t>
      </w:r>
      <w:r w:rsidRPr="0094023D">
        <w:rPr>
          <w:rFonts w:ascii="Trebuchet MS" w:hAnsi="Trebuchet MS" w:cs="Times New Roman"/>
          <w:i/>
          <w:sz w:val="20"/>
          <w:szCs w:val="20"/>
        </w:rPr>
        <w:t>. Šią kainą sudarančios kainos sudedamosios dalys ar įkainiai gali būti išreikštos neribojant skaičių po kablelio kiekio</w:t>
      </w:r>
      <w:r w:rsidR="00C51079" w:rsidRPr="00C51079">
        <w:rPr>
          <w:rFonts w:ascii="Trebuchet MS" w:hAnsi="Trebuchet MS" w:cs="Times New Roman"/>
          <w:i/>
          <w:sz w:val="20"/>
          <w:szCs w:val="20"/>
        </w:rPr>
        <w:t>.</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7F01B0">
      <w:pPr>
        <w:pStyle w:val="ListParagraph"/>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4BCCE3DF"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 atitinka reikalavimus nurodytus </w:t>
      </w:r>
      <w:r w:rsidRPr="00C51079">
        <w:rPr>
          <w:rFonts w:ascii="Trebuchet MS" w:hAnsi="Trebuchet MS" w:cs="Times New Roman"/>
          <w:color w:val="0070C0"/>
          <w:sz w:val="22"/>
          <w:szCs w:val="22"/>
        </w:rPr>
        <w:t>Pirkimo specialiųjų sąlygų 2</w:t>
      </w:r>
      <w:r w:rsidR="006232C0">
        <w:rPr>
          <w:rFonts w:ascii="Trebuchet MS" w:hAnsi="Trebuchet MS" w:cs="Times New Roman"/>
          <w:color w:val="0070C0"/>
          <w:sz w:val="22"/>
          <w:szCs w:val="22"/>
        </w:rPr>
        <w:t> </w:t>
      </w:r>
      <w:r w:rsidRPr="00C51079">
        <w:rPr>
          <w:rFonts w:ascii="Trebuchet MS" w:hAnsi="Trebuchet MS" w:cs="Times New Roman"/>
          <w:color w:val="0070C0"/>
          <w:sz w:val="22"/>
          <w:szCs w:val="22"/>
        </w:rPr>
        <w:t>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7F01B0">
      <w:pPr>
        <w:pStyle w:val="ListParagraph"/>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4A87C529" w14:textId="77777777" w:rsidR="00B909B7" w:rsidRDefault="00B909B7" w:rsidP="004C7E0B">
      <w:pPr>
        <w:pStyle w:val="ListParagraph"/>
        <w:spacing w:after="0" w:line="240" w:lineRule="auto"/>
        <w:ind w:left="0" w:firstLine="567"/>
        <w:rPr>
          <w:rFonts w:ascii="Trebuchet MS" w:hAnsi="Trebuchet MS" w:cs="Times New Roman"/>
          <w:sz w:val="22"/>
          <w:szCs w:val="22"/>
        </w:rPr>
      </w:pPr>
    </w:p>
    <w:p w14:paraId="5BA30E62" w14:textId="0210688E"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3646"/>
        <w:gridCol w:w="3544"/>
      </w:tblGrid>
      <w:tr w:rsidR="003A6BC4" w:rsidRPr="002C485B" w14:paraId="70922E31" w14:textId="77777777" w:rsidTr="001852BE">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3646" w:type="dxa"/>
            <w:shd w:val="clear" w:color="auto" w:fill="DEEAF6" w:themeFill="accent5" w:themeFillTint="33"/>
            <w:vAlign w:val="center"/>
          </w:tcPr>
          <w:p w14:paraId="3B01844A" w14:textId="1BCC0042" w:rsidR="00960A92" w:rsidRPr="002C485B" w:rsidRDefault="00C51079" w:rsidP="001852BE">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tc>
        <w:tc>
          <w:tcPr>
            <w:tcW w:w="3544"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1852BE">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3646"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3544"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1852BE">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3646" w:type="dxa"/>
          </w:tcPr>
          <w:p w14:paraId="4292B4D9" w14:textId="5A3FBCAD" w:rsidR="00C16D04" w:rsidRPr="002C485B" w:rsidRDefault="00C16D04" w:rsidP="00047F6B">
            <w:pPr>
              <w:rPr>
                <w:rFonts w:ascii="Trebuchet MS" w:hAnsi="Trebuchet MS" w:cs="Times New Roman"/>
                <w:sz w:val="22"/>
                <w:szCs w:val="22"/>
              </w:rPr>
            </w:pPr>
          </w:p>
        </w:tc>
        <w:tc>
          <w:tcPr>
            <w:tcW w:w="3544"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1852BE">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3646" w:type="dxa"/>
          </w:tcPr>
          <w:p w14:paraId="66A09186" w14:textId="682153FA" w:rsidR="00C16D04" w:rsidRPr="002C485B" w:rsidRDefault="00C16D04" w:rsidP="00047F6B">
            <w:pPr>
              <w:rPr>
                <w:rFonts w:ascii="Trebuchet MS" w:hAnsi="Trebuchet MS" w:cs="Times New Roman"/>
                <w:sz w:val="22"/>
                <w:szCs w:val="22"/>
              </w:rPr>
            </w:pPr>
          </w:p>
        </w:tc>
        <w:tc>
          <w:tcPr>
            <w:tcW w:w="3544"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1852BE">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3646" w:type="dxa"/>
          </w:tcPr>
          <w:p w14:paraId="133595D2" w14:textId="417B9500" w:rsidR="00C16D04" w:rsidRPr="002C485B" w:rsidRDefault="00C16D04" w:rsidP="00047F6B">
            <w:pPr>
              <w:rPr>
                <w:rFonts w:ascii="Trebuchet MS" w:hAnsi="Trebuchet MS" w:cs="Times New Roman"/>
                <w:sz w:val="22"/>
                <w:szCs w:val="22"/>
              </w:rPr>
            </w:pPr>
          </w:p>
        </w:tc>
        <w:tc>
          <w:tcPr>
            <w:tcW w:w="3544"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1852BE">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34"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52" w:type="dxa"/>
          </w:tcPr>
          <w:p w14:paraId="2F84C48B" w14:textId="77777777" w:rsidR="00C16D04" w:rsidRPr="002C485B" w:rsidRDefault="00C16D04" w:rsidP="00C16D04">
            <w:pPr>
              <w:rPr>
                <w:rFonts w:ascii="Trebuchet MS" w:hAnsi="Trebuchet MS" w:cs="Times New Roman"/>
                <w:sz w:val="22"/>
                <w:szCs w:val="22"/>
              </w:rPr>
            </w:pPr>
          </w:p>
        </w:tc>
        <w:tc>
          <w:tcPr>
            <w:tcW w:w="3646" w:type="dxa"/>
          </w:tcPr>
          <w:p w14:paraId="1374E39D" w14:textId="77777777" w:rsidR="00C16D04" w:rsidRPr="002C485B" w:rsidRDefault="00C16D04" w:rsidP="00047F6B">
            <w:pPr>
              <w:rPr>
                <w:rFonts w:ascii="Trebuchet MS" w:hAnsi="Trebuchet MS" w:cs="Times New Roman"/>
                <w:sz w:val="22"/>
                <w:szCs w:val="22"/>
              </w:rPr>
            </w:pPr>
          </w:p>
        </w:tc>
        <w:tc>
          <w:tcPr>
            <w:tcW w:w="3544"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1852BE">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34"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52" w:type="dxa"/>
          </w:tcPr>
          <w:p w14:paraId="72DB12B2" w14:textId="77777777" w:rsidR="00AA6BBB" w:rsidRPr="002C485B" w:rsidRDefault="00AA6BBB" w:rsidP="00AA6BBB">
            <w:pPr>
              <w:rPr>
                <w:rFonts w:ascii="Trebuchet MS" w:hAnsi="Trebuchet MS" w:cs="Times New Roman"/>
                <w:sz w:val="22"/>
                <w:szCs w:val="22"/>
              </w:rPr>
            </w:pPr>
          </w:p>
        </w:tc>
        <w:tc>
          <w:tcPr>
            <w:tcW w:w="3646" w:type="dxa"/>
          </w:tcPr>
          <w:p w14:paraId="59691A64" w14:textId="77777777" w:rsidR="00AA6BBB" w:rsidRPr="002C485B" w:rsidRDefault="00AA6BBB" w:rsidP="00AA6BBB">
            <w:pPr>
              <w:rPr>
                <w:rFonts w:ascii="Trebuchet MS" w:hAnsi="Trebuchet MS" w:cs="Times New Roman"/>
                <w:sz w:val="22"/>
                <w:szCs w:val="22"/>
              </w:rPr>
            </w:pPr>
          </w:p>
        </w:tc>
        <w:tc>
          <w:tcPr>
            <w:tcW w:w="3544"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1852BE">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lastRenderedPageBreak/>
              <w:t>6</w:t>
            </w:r>
            <w:r w:rsidR="00AA6BBB">
              <w:rPr>
                <w:rFonts w:ascii="Trebuchet MS" w:hAnsi="Trebuchet MS" w:cs="Times New Roman"/>
                <w:sz w:val="22"/>
                <w:szCs w:val="22"/>
              </w:rPr>
              <w:t>.</w:t>
            </w:r>
          </w:p>
        </w:tc>
        <w:tc>
          <w:tcPr>
            <w:tcW w:w="4234" w:type="dxa"/>
          </w:tcPr>
          <w:p w14:paraId="54083475" w14:textId="593C5C10"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52" w:type="dxa"/>
          </w:tcPr>
          <w:p w14:paraId="59D14B5D" w14:textId="77777777" w:rsidR="00AA6BBB" w:rsidRPr="002C485B" w:rsidRDefault="00AA6BBB" w:rsidP="00AA6BBB">
            <w:pPr>
              <w:rPr>
                <w:rFonts w:ascii="Trebuchet MS" w:hAnsi="Trebuchet MS" w:cs="Times New Roman"/>
                <w:sz w:val="22"/>
                <w:szCs w:val="22"/>
              </w:rPr>
            </w:pPr>
          </w:p>
        </w:tc>
        <w:tc>
          <w:tcPr>
            <w:tcW w:w="3646" w:type="dxa"/>
          </w:tcPr>
          <w:p w14:paraId="4D4506FA" w14:textId="77777777" w:rsidR="00AA6BBB" w:rsidRPr="002C485B" w:rsidRDefault="00AA6BBB" w:rsidP="00AA6BBB">
            <w:pPr>
              <w:rPr>
                <w:rFonts w:ascii="Trebuchet MS" w:hAnsi="Trebuchet MS" w:cs="Times New Roman"/>
                <w:sz w:val="22"/>
                <w:szCs w:val="22"/>
              </w:rPr>
            </w:pPr>
          </w:p>
        </w:tc>
        <w:tc>
          <w:tcPr>
            <w:tcW w:w="3544" w:type="dxa"/>
          </w:tcPr>
          <w:p w14:paraId="6C2976A4" w14:textId="77777777" w:rsidR="00AA6BBB" w:rsidRPr="002C485B" w:rsidRDefault="00AA6BBB" w:rsidP="00AA6BBB">
            <w:pPr>
              <w:rPr>
                <w:rFonts w:ascii="Trebuchet MS" w:hAnsi="Trebuchet MS" w:cs="Times New Roman"/>
                <w:sz w:val="22"/>
                <w:szCs w:val="22"/>
              </w:rPr>
            </w:pPr>
          </w:p>
        </w:tc>
      </w:tr>
      <w:tr w:rsidR="00831C06" w:rsidRPr="002C485B" w14:paraId="41A7FC20" w14:textId="77777777" w:rsidTr="001852BE">
        <w:tc>
          <w:tcPr>
            <w:tcW w:w="0" w:type="auto"/>
          </w:tcPr>
          <w:p w14:paraId="044EC599" w14:textId="2CBB6E9B" w:rsidR="00831C06" w:rsidRDefault="00BA65FD" w:rsidP="003209EF">
            <w:pPr>
              <w:rPr>
                <w:rFonts w:ascii="Trebuchet MS" w:hAnsi="Trebuchet MS" w:cs="Times New Roman"/>
                <w:sz w:val="22"/>
                <w:szCs w:val="22"/>
              </w:rPr>
            </w:pPr>
            <w:r>
              <w:rPr>
                <w:rFonts w:ascii="Trebuchet MS" w:hAnsi="Trebuchet MS" w:cs="Times New Roman"/>
                <w:sz w:val="22"/>
                <w:szCs w:val="22"/>
              </w:rPr>
              <w:t>7.</w:t>
            </w:r>
          </w:p>
        </w:tc>
        <w:tc>
          <w:tcPr>
            <w:tcW w:w="4234" w:type="dxa"/>
          </w:tcPr>
          <w:p w14:paraId="5CFF2039" w14:textId="19AFC1EE" w:rsidR="00831C06" w:rsidRPr="005053DD" w:rsidRDefault="00C52755" w:rsidP="003209EF">
            <w:pPr>
              <w:pStyle w:val="Heading2"/>
              <w:spacing w:before="0"/>
              <w:rPr>
                <w:rFonts w:ascii="Trebuchet MS" w:hAnsi="Trebuchet MS" w:cs="Arial"/>
                <w:color w:val="auto"/>
                <w:sz w:val="22"/>
                <w:szCs w:val="22"/>
                <w:lang w:bidi="hi-IN"/>
              </w:rPr>
            </w:pPr>
            <w:r w:rsidRPr="00063B05">
              <w:rPr>
                <w:rFonts w:ascii="Trebuchet MS" w:hAnsi="Trebuchet MS" w:cs="Times New Roman"/>
                <w:color w:val="000000"/>
                <w:sz w:val="22"/>
                <w:szCs w:val="22"/>
                <w:lang w:bidi="hi-IN"/>
              </w:rPr>
              <w:t xml:space="preserve">Dokumentai nurodyti </w:t>
            </w:r>
            <w:hyperlink w:anchor="PIrkimo_sąlygų_1_priedas" w:history="1">
              <w:r w:rsidRPr="00063B05">
                <w:rPr>
                  <w:rStyle w:val="Hyperlink"/>
                  <w:rFonts w:ascii="Trebuchet MS" w:hAnsi="Trebuchet MS" w:cs="Times New Roman"/>
                  <w:color w:val="0070C0"/>
                  <w:sz w:val="22"/>
                  <w:szCs w:val="22"/>
                </w:rPr>
                <w:t xml:space="preserve">Pirkimo specialiųjų sąlygų 2 priede </w:t>
              </w:r>
              <w:r w:rsidRPr="00063B05">
                <w:rPr>
                  <w:rStyle w:val="Hyperlink"/>
                  <w:rFonts w:ascii="Trebuchet MS" w:eastAsiaTheme="minorHAnsi" w:hAnsi="Trebuchet MS" w:cs="Times New Roman"/>
                  <w:color w:val="0070C0"/>
                  <w:sz w:val="22"/>
                  <w:szCs w:val="22"/>
                </w:rPr>
                <w:t>„Techninė specifikacija“</w:t>
              </w:r>
            </w:hyperlink>
          </w:p>
        </w:tc>
        <w:tc>
          <w:tcPr>
            <w:tcW w:w="2052" w:type="dxa"/>
          </w:tcPr>
          <w:p w14:paraId="428419E7" w14:textId="77777777" w:rsidR="00831C06" w:rsidRPr="002C485B" w:rsidRDefault="00831C06" w:rsidP="003209EF">
            <w:pPr>
              <w:rPr>
                <w:rFonts w:ascii="Trebuchet MS" w:hAnsi="Trebuchet MS" w:cs="Times New Roman"/>
                <w:sz w:val="22"/>
                <w:szCs w:val="22"/>
              </w:rPr>
            </w:pPr>
          </w:p>
        </w:tc>
        <w:tc>
          <w:tcPr>
            <w:tcW w:w="3646" w:type="dxa"/>
          </w:tcPr>
          <w:p w14:paraId="60E27BAC" w14:textId="77777777" w:rsidR="00831C06" w:rsidRPr="002C485B" w:rsidRDefault="00831C06" w:rsidP="003209EF">
            <w:pPr>
              <w:rPr>
                <w:rFonts w:ascii="Trebuchet MS" w:hAnsi="Trebuchet MS" w:cs="Times New Roman"/>
                <w:sz w:val="22"/>
                <w:szCs w:val="22"/>
              </w:rPr>
            </w:pPr>
          </w:p>
        </w:tc>
        <w:tc>
          <w:tcPr>
            <w:tcW w:w="3544" w:type="dxa"/>
          </w:tcPr>
          <w:p w14:paraId="6BAF5DA2" w14:textId="77777777" w:rsidR="00831C06" w:rsidRPr="002C485B" w:rsidRDefault="00831C06"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9"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Default="00EF401B" w:rsidP="00C51079">
      <w:pPr>
        <w:tabs>
          <w:tab w:val="left" w:pos="993"/>
        </w:tabs>
        <w:spacing w:after="0" w:line="240" w:lineRule="auto"/>
        <w:jc w:val="both"/>
        <w:rPr>
          <w:rFonts w:ascii="Trebuchet MS" w:hAnsi="Trebuchet MS" w:cs="Times New Roman"/>
          <w:sz w:val="22"/>
          <w:szCs w:val="22"/>
        </w:rPr>
      </w:pPr>
    </w:p>
    <w:p w14:paraId="1FC803DE" w14:textId="77777777" w:rsidR="00FC1925" w:rsidRPr="00063B05" w:rsidRDefault="00FC1925" w:rsidP="00FC1925">
      <w:pPr>
        <w:spacing w:after="0" w:line="240" w:lineRule="auto"/>
        <w:rPr>
          <w:rFonts w:ascii="Trebuchet MS" w:hAnsi="Trebuchet MS" w:cs="Times New Roman"/>
          <w:sz w:val="22"/>
          <w:szCs w:val="22"/>
        </w:rPr>
      </w:pPr>
    </w:p>
    <w:tbl>
      <w:tblPr>
        <w:tblW w:w="123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14"/>
        <w:gridCol w:w="954"/>
        <w:gridCol w:w="1107"/>
        <w:gridCol w:w="4193"/>
      </w:tblGrid>
      <w:tr w:rsidR="00FC1925" w:rsidRPr="0012192F" w14:paraId="26FE9488" w14:textId="77777777" w:rsidTr="00410742">
        <w:trPr>
          <w:trHeight w:val="201"/>
        </w:trPr>
        <w:tc>
          <w:tcPr>
            <w:tcW w:w="6114" w:type="dxa"/>
            <w:tcBorders>
              <w:top w:val="single" w:sz="4" w:space="0" w:color="auto"/>
              <w:left w:val="nil"/>
              <w:bottom w:val="nil"/>
              <w:right w:val="nil"/>
            </w:tcBorders>
          </w:tcPr>
          <w:p w14:paraId="57491903" w14:textId="77777777" w:rsidR="00FC1925" w:rsidRPr="0012192F" w:rsidRDefault="00FC1925" w:rsidP="00410742">
            <w:pPr>
              <w:spacing w:after="0" w:line="240" w:lineRule="auto"/>
              <w:rPr>
                <w:rFonts w:ascii="Trebuchet MS" w:hAnsi="Trebuchet MS" w:cs="Times New Roman"/>
                <w:i/>
                <w:color w:val="808080" w:themeColor="background1" w:themeShade="80"/>
                <w:sz w:val="22"/>
                <w:szCs w:val="22"/>
                <w:vertAlign w:val="superscript"/>
              </w:rPr>
            </w:pPr>
            <w:r w:rsidRPr="0012192F">
              <w:rPr>
                <w:rFonts w:ascii="Trebuchet MS" w:hAnsi="Trebuchet MS" w:cs="Times New Roman"/>
                <w:i/>
                <w:color w:val="808080" w:themeColor="background1" w:themeShade="80"/>
                <w:sz w:val="22"/>
                <w:szCs w:val="22"/>
                <w:vertAlign w:val="superscript"/>
              </w:rPr>
              <w:t>(Tiekėjo arba jo įgalioto asmens pareigų pavadinimas)</w:t>
            </w:r>
          </w:p>
        </w:tc>
        <w:tc>
          <w:tcPr>
            <w:tcW w:w="954" w:type="dxa"/>
            <w:tcBorders>
              <w:top w:val="nil"/>
              <w:left w:val="nil"/>
              <w:bottom w:val="nil"/>
              <w:right w:val="nil"/>
            </w:tcBorders>
          </w:tcPr>
          <w:p w14:paraId="2A517F3A" w14:textId="77777777" w:rsidR="00FC1925" w:rsidRPr="0012192F" w:rsidRDefault="00FC1925" w:rsidP="00410742">
            <w:pPr>
              <w:spacing w:after="0" w:line="240" w:lineRule="auto"/>
              <w:rPr>
                <w:rFonts w:ascii="Trebuchet MS" w:hAnsi="Trebuchet MS" w:cs="Times New Roman"/>
                <w:i/>
                <w:color w:val="808080" w:themeColor="background1" w:themeShade="80"/>
                <w:sz w:val="22"/>
                <w:szCs w:val="22"/>
                <w:vertAlign w:val="superscript"/>
              </w:rPr>
            </w:pPr>
          </w:p>
        </w:tc>
        <w:tc>
          <w:tcPr>
            <w:tcW w:w="1107" w:type="dxa"/>
            <w:tcBorders>
              <w:top w:val="nil"/>
              <w:left w:val="nil"/>
              <w:bottom w:val="nil"/>
              <w:right w:val="nil"/>
            </w:tcBorders>
          </w:tcPr>
          <w:p w14:paraId="138AA692" w14:textId="77777777" w:rsidR="00FC1925" w:rsidRPr="0012192F" w:rsidRDefault="00FC1925" w:rsidP="00410742">
            <w:pPr>
              <w:spacing w:after="0" w:line="240" w:lineRule="auto"/>
              <w:rPr>
                <w:rFonts w:ascii="Trebuchet MS" w:hAnsi="Trebuchet MS" w:cs="Times New Roman"/>
                <w:i/>
                <w:color w:val="808080" w:themeColor="background1" w:themeShade="80"/>
                <w:sz w:val="22"/>
                <w:szCs w:val="22"/>
                <w:vertAlign w:val="superscript"/>
              </w:rPr>
            </w:pPr>
          </w:p>
        </w:tc>
        <w:tc>
          <w:tcPr>
            <w:tcW w:w="4193" w:type="dxa"/>
            <w:tcBorders>
              <w:top w:val="single" w:sz="4" w:space="0" w:color="auto"/>
              <w:left w:val="nil"/>
              <w:bottom w:val="nil"/>
              <w:right w:val="nil"/>
            </w:tcBorders>
            <w:hideMark/>
          </w:tcPr>
          <w:p w14:paraId="4924E1FD" w14:textId="77777777" w:rsidR="00FC1925" w:rsidRPr="0012192F" w:rsidRDefault="00FC1925" w:rsidP="00410742">
            <w:pPr>
              <w:spacing w:after="0" w:line="240" w:lineRule="auto"/>
              <w:jc w:val="right"/>
              <w:rPr>
                <w:rFonts w:ascii="Trebuchet MS" w:hAnsi="Trebuchet MS" w:cs="Times New Roman"/>
                <w:i/>
                <w:color w:val="808080" w:themeColor="background1" w:themeShade="80"/>
                <w:sz w:val="22"/>
                <w:szCs w:val="22"/>
                <w:vertAlign w:val="superscript"/>
              </w:rPr>
            </w:pPr>
            <w:r w:rsidRPr="0012192F">
              <w:rPr>
                <w:rFonts w:ascii="Trebuchet MS" w:hAnsi="Trebuchet MS" w:cs="Times New Roman"/>
                <w:i/>
                <w:color w:val="808080" w:themeColor="background1" w:themeShade="80"/>
                <w:sz w:val="22"/>
                <w:szCs w:val="22"/>
                <w:vertAlign w:val="superscript"/>
              </w:rPr>
              <w:t>(Vardas, pavardė)</w:t>
            </w:r>
          </w:p>
        </w:tc>
      </w:tr>
    </w:tbl>
    <w:p w14:paraId="72FE45C8" w14:textId="77777777" w:rsidR="00FC1925" w:rsidRPr="00C51079" w:rsidRDefault="00FC1925" w:rsidP="00C51079">
      <w:pPr>
        <w:tabs>
          <w:tab w:val="left" w:pos="993"/>
        </w:tabs>
        <w:spacing w:after="0" w:line="240" w:lineRule="auto"/>
        <w:jc w:val="both"/>
        <w:rPr>
          <w:rFonts w:ascii="Trebuchet MS" w:hAnsi="Trebuchet MS" w:cs="Times New Roman"/>
          <w:sz w:val="22"/>
          <w:szCs w:val="22"/>
        </w:rPr>
      </w:pPr>
    </w:p>
    <w:p w14:paraId="4E4373AF" w14:textId="55B11B1D" w:rsidR="001E5924" w:rsidRPr="009E620E" w:rsidRDefault="001E5924" w:rsidP="001E5924">
      <w:pPr>
        <w:spacing w:after="0" w:line="240" w:lineRule="auto"/>
        <w:jc w:val="both"/>
        <w:rPr>
          <w:rFonts w:ascii="Trebuchet MS" w:hAnsi="Trebuchet MS"/>
          <w:i/>
          <w:iCs/>
          <w:sz w:val="22"/>
          <w:szCs w:val="22"/>
        </w:rPr>
      </w:pPr>
      <w:r w:rsidRPr="009E620E">
        <w:rPr>
          <w:rFonts w:ascii="Trebuchet MS" w:hAnsi="Trebuchet MS"/>
          <w:i/>
          <w:sz w:val="22"/>
          <w:szCs w:val="22"/>
        </w:rPr>
        <w:t>Perkančioji organizacija nereikalauja, kad pasiūlymas būtų pasirašytas</w:t>
      </w:r>
      <w:r w:rsidRPr="009E620E">
        <w:rPr>
          <w:rFonts w:ascii="Trebuchet MS" w:hAnsi="Trebuchet MS"/>
          <w:b/>
          <w:bCs/>
          <w:i/>
          <w:iCs/>
          <w:sz w:val="22"/>
          <w:szCs w:val="22"/>
        </w:rPr>
        <w:t>.</w:t>
      </w:r>
    </w:p>
    <w:p w14:paraId="6DF0C4F6" w14:textId="22BD2BBB" w:rsidR="002A30AF"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 xml:space="preserve">Jei pasiūlymą </w:t>
      </w:r>
      <w:r w:rsidR="006232C0" w:rsidRPr="00C51079">
        <w:rPr>
          <w:rFonts w:ascii="Trebuchet MS" w:hAnsi="Trebuchet MS"/>
          <w:i/>
          <w:iCs/>
          <w:color w:val="auto"/>
          <w:sz w:val="22"/>
          <w:szCs w:val="22"/>
          <w:lang w:eastAsia="zh-CN"/>
        </w:rPr>
        <w:t>pa</w:t>
      </w:r>
      <w:r w:rsidR="006232C0">
        <w:rPr>
          <w:rFonts w:ascii="Trebuchet MS" w:hAnsi="Trebuchet MS"/>
          <w:i/>
          <w:iCs/>
          <w:color w:val="auto"/>
          <w:sz w:val="22"/>
          <w:szCs w:val="22"/>
          <w:lang w:eastAsia="zh-CN"/>
        </w:rPr>
        <w:t>teikia</w:t>
      </w:r>
      <w:r w:rsidR="006232C0" w:rsidRPr="00C51079">
        <w:rPr>
          <w:rFonts w:ascii="Trebuchet MS" w:hAnsi="Trebuchet MS"/>
          <w:i/>
          <w:iCs/>
          <w:color w:val="auto"/>
          <w:sz w:val="22"/>
          <w:szCs w:val="22"/>
          <w:lang w:eastAsia="zh-CN"/>
        </w:rPr>
        <w:t xml:space="preserve"> </w:t>
      </w:r>
      <w:r w:rsidRPr="00C51079">
        <w:rPr>
          <w:rFonts w:ascii="Trebuchet MS" w:hAnsi="Trebuchet MS"/>
          <w:i/>
          <w:iCs/>
          <w:color w:val="auto"/>
          <w:sz w:val="22"/>
          <w:szCs w:val="22"/>
          <w:lang w:eastAsia="zh-CN"/>
        </w:rPr>
        <w:t xml:space="preserve">Tiekėjo įgaliotas asmuo, kartu su pasiūlymu turi būti pateiktas dokumentas (įgaliojimas) suteikiantis teisę nurodytam asmeniui </w:t>
      </w:r>
      <w:r w:rsidR="006232C0" w:rsidRPr="00C51079">
        <w:rPr>
          <w:rFonts w:ascii="Trebuchet MS" w:hAnsi="Trebuchet MS"/>
          <w:i/>
          <w:iCs/>
          <w:color w:val="auto"/>
          <w:sz w:val="22"/>
          <w:szCs w:val="22"/>
          <w:lang w:eastAsia="zh-CN"/>
        </w:rPr>
        <w:t>pa</w:t>
      </w:r>
      <w:r w:rsidR="006232C0">
        <w:rPr>
          <w:rFonts w:ascii="Trebuchet MS" w:hAnsi="Trebuchet MS"/>
          <w:i/>
          <w:iCs/>
          <w:color w:val="auto"/>
          <w:sz w:val="22"/>
          <w:szCs w:val="22"/>
          <w:lang w:eastAsia="zh-CN"/>
        </w:rPr>
        <w:t>teikti</w:t>
      </w:r>
      <w:r w:rsidR="006232C0" w:rsidRPr="00C51079">
        <w:rPr>
          <w:rFonts w:ascii="Trebuchet MS" w:hAnsi="Trebuchet MS"/>
          <w:i/>
          <w:iCs/>
          <w:color w:val="auto"/>
          <w:sz w:val="22"/>
          <w:szCs w:val="22"/>
          <w:lang w:eastAsia="zh-CN"/>
        </w:rPr>
        <w:t xml:space="preserve"> </w:t>
      </w:r>
      <w:r w:rsidRPr="00C51079">
        <w:rPr>
          <w:rFonts w:ascii="Trebuchet MS" w:hAnsi="Trebuchet MS"/>
          <w:i/>
          <w:iCs/>
          <w:color w:val="auto"/>
          <w:sz w:val="22"/>
          <w:szCs w:val="22"/>
          <w:lang w:eastAsia="zh-CN"/>
        </w:rPr>
        <w:t>Tiekėjo vardu.</w:t>
      </w:r>
    </w:p>
    <w:p w14:paraId="6FE6E27A" w14:textId="77777777" w:rsidR="00A767D2" w:rsidRPr="00A767D2" w:rsidRDefault="00A767D2" w:rsidP="00A767D2">
      <w:pPr>
        <w:rPr>
          <w:lang w:eastAsia="zh-CN"/>
        </w:rPr>
      </w:pPr>
    </w:p>
    <w:sectPr w:rsidR="00A767D2" w:rsidRPr="00A767D2"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C427A" w14:textId="77777777" w:rsidR="003A67C7" w:rsidRDefault="003A67C7" w:rsidP="00D05666">
      <w:r>
        <w:separator/>
      </w:r>
    </w:p>
  </w:endnote>
  <w:endnote w:type="continuationSeparator" w:id="0">
    <w:p w14:paraId="0B0C1C4E" w14:textId="77777777" w:rsidR="003A67C7" w:rsidRDefault="003A67C7" w:rsidP="00D05666">
      <w:r>
        <w:continuationSeparator/>
      </w:r>
    </w:p>
  </w:endnote>
  <w:endnote w:type="continuationNotice" w:id="1">
    <w:p w14:paraId="1501780E" w14:textId="77777777" w:rsidR="003A67C7" w:rsidRDefault="003A67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0389A" w14:textId="77777777" w:rsidR="003A67C7" w:rsidRDefault="003A67C7" w:rsidP="00D05666">
      <w:r>
        <w:separator/>
      </w:r>
    </w:p>
  </w:footnote>
  <w:footnote w:type="continuationSeparator" w:id="0">
    <w:p w14:paraId="6EFB97EF" w14:textId="77777777" w:rsidR="003A67C7" w:rsidRDefault="003A67C7" w:rsidP="00D05666">
      <w:r>
        <w:continuationSeparator/>
      </w:r>
    </w:p>
  </w:footnote>
  <w:footnote w:type="continuationNotice" w:id="1">
    <w:p w14:paraId="42C67D77" w14:textId="77777777" w:rsidR="003A67C7" w:rsidRDefault="003A67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4"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90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7"/>
  </w:num>
  <w:num w:numId="5" w16cid:durableId="52429342">
    <w:abstractNumId w:val="57"/>
  </w:num>
  <w:num w:numId="6" w16cid:durableId="1764177923">
    <w:abstractNumId w:val="42"/>
  </w:num>
  <w:num w:numId="7" w16cid:durableId="1370035847">
    <w:abstractNumId w:val="66"/>
  </w:num>
  <w:num w:numId="8" w16cid:durableId="324476881">
    <w:abstractNumId w:val="35"/>
  </w:num>
  <w:num w:numId="9" w16cid:durableId="1152864972">
    <w:abstractNumId w:val="64"/>
  </w:num>
  <w:num w:numId="10" w16cid:durableId="1197541754">
    <w:abstractNumId w:val="7"/>
  </w:num>
  <w:num w:numId="11" w16cid:durableId="2095390473">
    <w:abstractNumId w:val="63"/>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2"/>
  </w:num>
  <w:num w:numId="18" w16cid:durableId="1283923501">
    <w:abstractNumId w:val="18"/>
  </w:num>
  <w:num w:numId="19" w16cid:durableId="267274478">
    <w:abstractNumId w:val="39"/>
  </w:num>
  <w:num w:numId="20" w16cid:durableId="69040881">
    <w:abstractNumId w:val="50"/>
  </w:num>
  <w:num w:numId="21" w16cid:durableId="43721811">
    <w:abstractNumId w:val="53"/>
  </w:num>
  <w:num w:numId="22" w16cid:durableId="349767737">
    <w:abstractNumId w:val="31"/>
  </w:num>
  <w:num w:numId="23" w16cid:durableId="758213266">
    <w:abstractNumId w:val="49"/>
  </w:num>
  <w:num w:numId="24" w16cid:durableId="704523057">
    <w:abstractNumId w:val="22"/>
  </w:num>
  <w:num w:numId="25" w16cid:durableId="1418134482">
    <w:abstractNumId w:val="30"/>
  </w:num>
  <w:num w:numId="26" w16cid:durableId="1760057154">
    <w:abstractNumId w:val="65"/>
  </w:num>
  <w:num w:numId="27" w16cid:durableId="841314018">
    <w:abstractNumId w:val="61"/>
  </w:num>
  <w:num w:numId="28" w16cid:durableId="2001228388">
    <w:abstractNumId w:val="60"/>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59"/>
  </w:num>
  <w:num w:numId="39" w16cid:durableId="1766271174">
    <w:abstractNumId w:val="62"/>
  </w:num>
  <w:num w:numId="40" w16cid:durableId="2037385382">
    <w:abstractNumId w:val="48"/>
  </w:num>
  <w:num w:numId="41" w16cid:durableId="1793938391">
    <w:abstractNumId w:val="51"/>
  </w:num>
  <w:num w:numId="42" w16cid:durableId="25759215">
    <w:abstractNumId w:val="58"/>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7"/>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5"/>
  </w:num>
  <w:num w:numId="57" w16cid:durableId="1377508755">
    <w:abstractNumId w:val="33"/>
  </w:num>
  <w:num w:numId="58" w16cid:durableId="1454397879">
    <w:abstractNumId w:val="54"/>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6"/>
  </w:num>
  <w:num w:numId="65" w16cid:durableId="963776281">
    <w:abstractNumId w:val="26"/>
  </w:num>
  <w:num w:numId="66" w16cid:durableId="267544215">
    <w:abstractNumId w:val="21"/>
  </w:num>
  <w:num w:numId="67" w16cid:durableId="1624195546">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2305"/>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5E40"/>
    <w:rsid w:val="00045FF7"/>
    <w:rsid w:val="000464E8"/>
    <w:rsid w:val="000466D2"/>
    <w:rsid w:val="00047F6B"/>
    <w:rsid w:val="00047F87"/>
    <w:rsid w:val="0005148B"/>
    <w:rsid w:val="00051E9D"/>
    <w:rsid w:val="00052365"/>
    <w:rsid w:val="0005295E"/>
    <w:rsid w:val="00052C84"/>
    <w:rsid w:val="000543B5"/>
    <w:rsid w:val="00055235"/>
    <w:rsid w:val="00055E98"/>
    <w:rsid w:val="000561CC"/>
    <w:rsid w:val="00056C68"/>
    <w:rsid w:val="000571AD"/>
    <w:rsid w:val="00057346"/>
    <w:rsid w:val="000578C9"/>
    <w:rsid w:val="00057CC3"/>
    <w:rsid w:val="00060183"/>
    <w:rsid w:val="0006040C"/>
    <w:rsid w:val="000605C5"/>
    <w:rsid w:val="000608EF"/>
    <w:rsid w:val="000609FB"/>
    <w:rsid w:val="00061466"/>
    <w:rsid w:val="00061AA3"/>
    <w:rsid w:val="00061E86"/>
    <w:rsid w:val="0006312F"/>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77877"/>
    <w:rsid w:val="00080396"/>
    <w:rsid w:val="00080F53"/>
    <w:rsid w:val="0008180C"/>
    <w:rsid w:val="0008241E"/>
    <w:rsid w:val="00082F6A"/>
    <w:rsid w:val="0008323B"/>
    <w:rsid w:val="00085478"/>
    <w:rsid w:val="00085609"/>
    <w:rsid w:val="000859C8"/>
    <w:rsid w:val="00086D57"/>
    <w:rsid w:val="00087D55"/>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1174"/>
    <w:rsid w:val="000B1EE7"/>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018"/>
    <w:rsid w:val="000E31D4"/>
    <w:rsid w:val="000E3448"/>
    <w:rsid w:val="000E37BD"/>
    <w:rsid w:val="000E430C"/>
    <w:rsid w:val="000E51A9"/>
    <w:rsid w:val="000E5999"/>
    <w:rsid w:val="000E6130"/>
    <w:rsid w:val="000E6657"/>
    <w:rsid w:val="000E7154"/>
    <w:rsid w:val="000E787F"/>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173"/>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439"/>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2BE"/>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5924"/>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17A00"/>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4BF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895"/>
    <w:rsid w:val="00255225"/>
    <w:rsid w:val="00257F9D"/>
    <w:rsid w:val="002601F1"/>
    <w:rsid w:val="002603C7"/>
    <w:rsid w:val="00260406"/>
    <w:rsid w:val="002605EB"/>
    <w:rsid w:val="00260AD0"/>
    <w:rsid w:val="002616A9"/>
    <w:rsid w:val="002617A4"/>
    <w:rsid w:val="002620D1"/>
    <w:rsid w:val="00262386"/>
    <w:rsid w:val="00262607"/>
    <w:rsid w:val="00262D3D"/>
    <w:rsid w:val="00263E03"/>
    <w:rsid w:val="00263E7F"/>
    <w:rsid w:val="0026424A"/>
    <w:rsid w:val="00264349"/>
    <w:rsid w:val="002649A2"/>
    <w:rsid w:val="00264C2B"/>
    <w:rsid w:val="00265E3E"/>
    <w:rsid w:val="00267751"/>
    <w:rsid w:val="00267E9A"/>
    <w:rsid w:val="00270F9C"/>
    <w:rsid w:val="002712C0"/>
    <w:rsid w:val="00271411"/>
    <w:rsid w:val="00273F59"/>
    <w:rsid w:val="00274C8A"/>
    <w:rsid w:val="002750C9"/>
    <w:rsid w:val="0027575B"/>
    <w:rsid w:val="00275B72"/>
    <w:rsid w:val="00280265"/>
    <w:rsid w:val="00280AF0"/>
    <w:rsid w:val="00281309"/>
    <w:rsid w:val="00281311"/>
    <w:rsid w:val="00281735"/>
    <w:rsid w:val="00281975"/>
    <w:rsid w:val="002827A2"/>
    <w:rsid w:val="00282C67"/>
    <w:rsid w:val="00283342"/>
    <w:rsid w:val="00283391"/>
    <w:rsid w:val="00283C6E"/>
    <w:rsid w:val="00283D6A"/>
    <w:rsid w:val="00284221"/>
    <w:rsid w:val="002847F1"/>
    <w:rsid w:val="00284FC4"/>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CD6"/>
    <w:rsid w:val="002A6F68"/>
    <w:rsid w:val="002A70E6"/>
    <w:rsid w:val="002A71C8"/>
    <w:rsid w:val="002A7A35"/>
    <w:rsid w:val="002B062F"/>
    <w:rsid w:val="002B144C"/>
    <w:rsid w:val="002B1754"/>
    <w:rsid w:val="002B189A"/>
    <w:rsid w:val="002B19CD"/>
    <w:rsid w:val="002B1B2C"/>
    <w:rsid w:val="002B335C"/>
    <w:rsid w:val="002B3A7A"/>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373"/>
    <w:rsid w:val="002D6674"/>
    <w:rsid w:val="002D6866"/>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3E2C"/>
    <w:rsid w:val="002F44C0"/>
    <w:rsid w:val="002F536E"/>
    <w:rsid w:val="002F59CC"/>
    <w:rsid w:val="002F5EE2"/>
    <w:rsid w:val="002F5F47"/>
    <w:rsid w:val="002F67FD"/>
    <w:rsid w:val="002F7D23"/>
    <w:rsid w:val="00300FEF"/>
    <w:rsid w:val="00301185"/>
    <w:rsid w:val="00301D9E"/>
    <w:rsid w:val="0030230E"/>
    <w:rsid w:val="00302469"/>
    <w:rsid w:val="00302794"/>
    <w:rsid w:val="00302DFE"/>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57F9E"/>
    <w:rsid w:val="003600F2"/>
    <w:rsid w:val="00360DB9"/>
    <w:rsid w:val="003617F1"/>
    <w:rsid w:val="00362719"/>
    <w:rsid w:val="00362D5B"/>
    <w:rsid w:val="00362F2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0717"/>
    <w:rsid w:val="0039114B"/>
    <w:rsid w:val="0039299B"/>
    <w:rsid w:val="00394C27"/>
    <w:rsid w:val="00395075"/>
    <w:rsid w:val="003972E8"/>
    <w:rsid w:val="003A050E"/>
    <w:rsid w:val="003A050F"/>
    <w:rsid w:val="003A102B"/>
    <w:rsid w:val="003A1120"/>
    <w:rsid w:val="003A1229"/>
    <w:rsid w:val="003A1535"/>
    <w:rsid w:val="003A2F4F"/>
    <w:rsid w:val="003A30C5"/>
    <w:rsid w:val="003A35E8"/>
    <w:rsid w:val="003A3C99"/>
    <w:rsid w:val="003A441C"/>
    <w:rsid w:val="003A4C50"/>
    <w:rsid w:val="003A5DB1"/>
    <w:rsid w:val="003A65F9"/>
    <w:rsid w:val="003A67C7"/>
    <w:rsid w:val="003A6BC4"/>
    <w:rsid w:val="003B03D1"/>
    <w:rsid w:val="003B12DE"/>
    <w:rsid w:val="003B16E8"/>
    <w:rsid w:val="003B18D9"/>
    <w:rsid w:val="003B3474"/>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4BA"/>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0948"/>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35B"/>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5B5"/>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3CF"/>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2B8E"/>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4F5C"/>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8BF"/>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734"/>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DA4"/>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30FB"/>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7DF"/>
    <w:rsid w:val="00510A82"/>
    <w:rsid w:val="0051113D"/>
    <w:rsid w:val="005122FE"/>
    <w:rsid w:val="0051270F"/>
    <w:rsid w:val="00512760"/>
    <w:rsid w:val="00512787"/>
    <w:rsid w:val="00512E53"/>
    <w:rsid w:val="0051329C"/>
    <w:rsid w:val="0051416C"/>
    <w:rsid w:val="00514732"/>
    <w:rsid w:val="00514AC9"/>
    <w:rsid w:val="0051508F"/>
    <w:rsid w:val="005154AD"/>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6691"/>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57C6D"/>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1B34"/>
    <w:rsid w:val="00582C12"/>
    <w:rsid w:val="00583195"/>
    <w:rsid w:val="00583B84"/>
    <w:rsid w:val="00584DCB"/>
    <w:rsid w:val="0058525D"/>
    <w:rsid w:val="00585C84"/>
    <w:rsid w:val="00586AC9"/>
    <w:rsid w:val="0058714C"/>
    <w:rsid w:val="005876A0"/>
    <w:rsid w:val="00587BAC"/>
    <w:rsid w:val="00590788"/>
    <w:rsid w:val="00590792"/>
    <w:rsid w:val="00592FC5"/>
    <w:rsid w:val="00593111"/>
    <w:rsid w:val="00593816"/>
    <w:rsid w:val="00593D67"/>
    <w:rsid w:val="0059441B"/>
    <w:rsid w:val="00594E49"/>
    <w:rsid w:val="00594FA6"/>
    <w:rsid w:val="005959F5"/>
    <w:rsid w:val="00595E44"/>
    <w:rsid w:val="00595ED0"/>
    <w:rsid w:val="00595F1A"/>
    <w:rsid w:val="00595F8E"/>
    <w:rsid w:val="00596895"/>
    <w:rsid w:val="00596BDA"/>
    <w:rsid w:val="00597972"/>
    <w:rsid w:val="005A0619"/>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287"/>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006E"/>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60C7"/>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2C0"/>
    <w:rsid w:val="006237C6"/>
    <w:rsid w:val="00623F37"/>
    <w:rsid w:val="00623F56"/>
    <w:rsid w:val="006242E9"/>
    <w:rsid w:val="006250F6"/>
    <w:rsid w:val="006258F1"/>
    <w:rsid w:val="00626341"/>
    <w:rsid w:val="00626BBC"/>
    <w:rsid w:val="0062715B"/>
    <w:rsid w:val="006274B9"/>
    <w:rsid w:val="00627589"/>
    <w:rsid w:val="00627808"/>
    <w:rsid w:val="0062788C"/>
    <w:rsid w:val="00627CD4"/>
    <w:rsid w:val="00630DE9"/>
    <w:rsid w:val="00630F03"/>
    <w:rsid w:val="00631E78"/>
    <w:rsid w:val="00632B0E"/>
    <w:rsid w:val="006330E0"/>
    <w:rsid w:val="00633526"/>
    <w:rsid w:val="0063491E"/>
    <w:rsid w:val="006349FB"/>
    <w:rsid w:val="00634E47"/>
    <w:rsid w:val="00635013"/>
    <w:rsid w:val="00635443"/>
    <w:rsid w:val="0063557A"/>
    <w:rsid w:val="00636198"/>
    <w:rsid w:val="00636208"/>
    <w:rsid w:val="00636500"/>
    <w:rsid w:val="00640399"/>
    <w:rsid w:val="006408D3"/>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0DA"/>
    <w:rsid w:val="006658A8"/>
    <w:rsid w:val="00665D82"/>
    <w:rsid w:val="00666B2A"/>
    <w:rsid w:val="00670373"/>
    <w:rsid w:val="00671B2B"/>
    <w:rsid w:val="00671DB5"/>
    <w:rsid w:val="0067281B"/>
    <w:rsid w:val="00673538"/>
    <w:rsid w:val="006737AC"/>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A7873"/>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8FD"/>
    <w:rsid w:val="006E2957"/>
    <w:rsid w:val="006E533D"/>
    <w:rsid w:val="006E5728"/>
    <w:rsid w:val="006E611B"/>
    <w:rsid w:val="006E6783"/>
    <w:rsid w:val="006E6883"/>
    <w:rsid w:val="006E75C7"/>
    <w:rsid w:val="006E7679"/>
    <w:rsid w:val="006F2F71"/>
    <w:rsid w:val="006F5420"/>
    <w:rsid w:val="006F5A0F"/>
    <w:rsid w:val="006F61E0"/>
    <w:rsid w:val="006F631C"/>
    <w:rsid w:val="006F66D2"/>
    <w:rsid w:val="006F6DAA"/>
    <w:rsid w:val="006F7115"/>
    <w:rsid w:val="006F7CB4"/>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35"/>
    <w:rsid w:val="00725AB6"/>
    <w:rsid w:val="00725D1E"/>
    <w:rsid w:val="00726D3A"/>
    <w:rsid w:val="00727575"/>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5916"/>
    <w:rsid w:val="007459C9"/>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0DD0"/>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AEF"/>
    <w:rsid w:val="007D0F6B"/>
    <w:rsid w:val="007D1221"/>
    <w:rsid w:val="007D1BAE"/>
    <w:rsid w:val="007D217B"/>
    <w:rsid w:val="007D26FA"/>
    <w:rsid w:val="007D41C0"/>
    <w:rsid w:val="007D45B7"/>
    <w:rsid w:val="007D4AB7"/>
    <w:rsid w:val="007D53F8"/>
    <w:rsid w:val="007D5985"/>
    <w:rsid w:val="007D5C61"/>
    <w:rsid w:val="007D64CC"/>
    <w:rsid w:val="007D7B77"/>
    <w:rsid w:val="007D7BC5"/>
    <w:rsid w:val="007D7C2F"/>
    <w:rsid w:val="007E05CD"/>
    <w:rsid w:val="007E12DB"/>
    <w:rsid w:val="007E1893"/>
    <w:rsid w:val="007E2CF6"/>
    <w:rsid w:val="007E3D46"/>
    <w:rsid w:val="007E3D62"/>
    <w:rsid w:val="007E541B"/>
    <w:rsid w:val="007E625C"/>
    <w:rsid w:val="007E6607"/>
    <w:rsid w:val="007E6B9F"/>
    <w:rsid w:val="007E7010"/>
    <w:rsid w:val="007F00DA"/>
    <w:rsid w:val="007F0164"/>
    <w:rsid w:val="007F01B0"/>
    <w:rsid w:val="007F0E6E"/>
    <w:rsid w:val="007F1A0D"/>
    <w:rsid w:val="007F1B2E"/>
    <w:rsid w:val="007F1B84"/>
    <w:rsid w:val="007F2173"/>
    <w:rsid w:val="007F47E7"/>
    <w:rsid w:val="007F4F75"/>
    <w:rsid w:val="007F6402"/>
    <w:rsid w:val="007F6D78"/>
    <w:rsid w:val="007F73D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06"/>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6890"/>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A83"/>
    <w:rsid w:val="008C3B7C"/>
    <w:rsid w:val="008C3D60"/>
    <w:rsid w:val="008C3FB4"/>
    <w:rsid w:val="008C4071"/>
    <w:rsid w:val="008C453A"/>
    <w:rsid w:val="008C5210"/>
    <w:rsid w:val="008C5433"/>
    <w:rsid w:val="008C5658"/>
    <w:rsid w:val="008C6767"/>
    <w:rsid w:val="008C69ED"/>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024"/>
    <w:rsid w:val="008F717C"/>
    <w:rsid w:val="008F7226"/>
    <w:rsid w:val="008F749E"/>
    <w:rsid w:val="008F7BC1"/>
    <w:rsid w:val="009003B1"/>
    <w:rsid w:val="00901552"/>
    <w:rsid w:val="00901759"/>
    <w:rsid w:val="00901FB3"/>
    <w:rsid w:val="00902E59"/>
    <w:rsid w:val="009032BE"/>
    <w:rsid w:val="009038DF"/>
    <w:rsid w:val="00903CA1"/>
    <w:rsid w:val="00903F2F"/>
    <w:rsid w:val="0090467B"/>
    <w:rsid w:val="00904BC4"/>
    <w:rsid w:val="0090532E"/>
    <w:rsid w:val="0090576B"/>
    <w:rsid w:val="00905E5B"/>
    <w:rsid w:val="00907F23"/>
    <w:rsid w:val="0091024A"/>
    <w:rsid w:val="0091118A"/>
    <w:rsid w:val="009122A7"/>
    <w:rsid w:val="0091235E"/>
    <w:rsid w:val="00912795"/>
    <w:rsid w:val="009134E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023D"/>
    <w:rsid w:val="009425A7"/>
    <w:rsid w:val="00942B80"/>
    <w:rsid w:val="00942BCA"/>
    <w:rsid w:val="009442A7"/>
    <w:rsid w:val="00944521"/>
    <w:rsid w:val="00944784"/>
    <w:rsid w:val="0094510F"/>
    <w:rsid w:val="00945C66"/>
    <w:rsid w:val="0094637F"/>
    <w:rsid w:val="00946582"/>
    <w:rsid w:val="00946722"/>
    <w:rsid w:val="0094785D"/>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0F0A"/>
    <w:rsid w:val="00982D52"/>
    <w:rsid w:val="00983A43"/>
    <w:rsid w:val="009841CD"/>
    <w:rsid w:val="009855D4"/>
    <w:rsid w:val="00985A84"/>
    <w:rsid w:val="00985F55"/>
    <w:rsid w:val="00986CE1"/>
    <w:rsid w:val="00986FE3"/>
    <w:rsid w:val="009875D0"/>
    <w:rsid w:val="009879B2"/>
    <w:rsid w:val="00987DE7"/>
    <w:rsid w:val="009904E9"/>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7AC"/>
    <w:rsid w:val="009C19E0"/>
    <w:rsid w:val="009C1B9B"/>
    <w:rsid w:val="009C2357"/>
    <w:rsid w:val="009C2518"/>
    <w:rsid w:val="009C30B3"/>
    <w:rsid w:val="009C3467"/>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E620E"/>
    <w:rsid w:val="009F0B9E"/>
    <w:rsid w:val="009F14B0"/>
    <w:rsid w:val="009F19EF"/>
    <w:rsid w:val="009F474E"/>
    <w:rsid w:val="009F4E56"/>
    <w:rsid w:val="009F5113"/>
    <w:rsid w:val="009F5AAD"/>
    <w:rsid w:val="009F639D"/>
    <w:rsid w:val="009F644C"/>
    <w:rsid w:val="009F6802"/>
    <w:rsid w:val="009F7959"/>
    <w:rsid w:val="009F7C63"/>
    <w:rsid w:val="009F7D62"/>
    <w:rsid w:val="009F7DBE"/>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4AEA"/>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6B36"/>
    <w:rsid w:val="00A66B46"/>
    <w:rsid w:val="00A6707D"/>
    <w:rsid w:val="00A676BC"/>
    <w:rsid w:val="00A71A81"/>
    <w:rsid w:val="00A71BA0"/>
    <w:rsid w:val="00A71EDB"/>
    <w:rsid w:val="00A728AD"/>
    <w:rsid w:val="00A72C96"/>
    <w:rsid w:val="00A73BF7"/>
    <w:rsid w:val="00A744AD"/>
    <w:rsid w:val="00A747AC"/>
    <w:rsid w:val="00A74B22"/>
    <w:rsid w:val="00A74F6B"/>
    <w:rsid w:val="00A75A5C"/>
    <w:rsid w:val="00A767D2"/>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05C"/>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650A"/>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2336"/>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5AD9"/>
    <w:rsid w:val="00AE60D1"/>
    <w:rsid w:val="00AE6260"/>
    <w:rsid w:val="00AE67BA"/>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E75"/>
    <w:rsid w:val="00B05A03"/>
    <w:rsid w:val="00B06741"/>
    <w:rsid w:val="00B06ED0"/>
    <w:rsid w:val="00B07665"/>
    <w:rsid w:val="00B07BF3"/>
    <w:rsid w:val="00B1096B"/>
    <w:rsid w:val="00B10C4C"/>
    <w:rsid w:val="00B1123C"/>
    <w:rsid w:val="00B12512"/>
    <w:rsid w:val="00B12964"/>
    <w:rsid w:val="00B14544"/>
    <w:rsid w:val="00B16562"/>
    <w:rsid w:val="00B171D4"/>
    <w:rsid w:val="00B176FD"/>
    <w:rsid w:val="00B17CED"/>
    <w:rsid w:val="00B17DBA"/>
    <w:rsid w:val="00B209EE"/>
    <w:rsid w:val="00B210DB"/>
    <w:rsid w:val="00B21AC5"/>
    <w:rsid w:val="00B21EFA"/>
    <w:rsid w:val="00B22B4A"/>
    <w:rsid w:val="00B236C4"/>
    <w:rsid w:val="00B24214"/>
    <w:rsid w:val="00B2459A"/>
    <w:rsid w:val="00B252D4"/>
    <w:rsid w:val="00B27139"/>
    <w:rsid w:val="00B27D89"/>
    <w:rsid w:val="00B3055F"/>
    <w:rsid w:val="00B3068F"/>
    <w:rsid w:val="00B30AC8"/>
    <w:rsid w:val="00B3287D"/>
    <w:rsid w:val="00B33394"/>
    <w:rsid w:val="00B33EAC"/>
    <w:rsid w:val="00B34FE6"/>
    <w:rsid w:val="00B35459"/>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4562"/>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77E38"/>
    <w:rsid w:val="00B80EB2"/>
    <w:rsid w:val="00B81AB3"/>
    <w:rsid w:val="00B81E4A"/>
    <w:rsid w:val="00B83109"/>
    <w:rsid w:val="00B83AF3"/>
    <w:rsid w:val="00B84FAD"/>
    <w:rsid w:val="00B8671F"/>
    <w:rsid w:val="00B867A0"/>
    <w:rsid w:val="00B87FE9"/>
    <w:rsid w:val="00B903E0"/>
    <w:rsid w:val="00B909B7"/>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65FD"/>
    <w:rsid w:val="00BA74D7"/>
    <w:rsid w:val="00BA7835"/>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682D"/>
    <w:rsid w:val="00BC7052"/>
    <w:rsid w:val="00BC759E"/>
    <w:rsid w:val="00BD00CF"/>
    <w:rsid w:val="00BD039B"/>
    <w:rsid w:val="00BD239D"/>
    <w:rsid w:val="00BD5D26"/>
    <w:rsid w:val="00BE05E8"/>
    <w:rsid w:val="00BE06CA"/>
    <w:rsid w:val="00BE1858"/>
    <w:rsid w:val="00BE2D14"/>
    <w:rsid w:val="00BE3A8E"/>
    <w:rsid w:val="00BE3B73"/>
    <w:rsid w:val="00BE3C0E"/>
    <w:rsid w:val="00BE4840"/>
    <w:rsid w:val="00BE4D50"/>
    <w:rsid w:val="00BE4F69"/>
    <w:rsid w:val="00BE598F"/>
    <w:rsid w:val="00BE65AB"/>
    <w:rsid w:val="00BE71E1"/>
    <w:rsid w:val="00BE7C72"/>
    <w:rsid w:val="00BF1081"/>
    <w:rsid w:val="00BF1959"/>
    <w:rsid w:val="00BF22F5"/>
    <w:rsid w:val="00BF3A5A"/>
    <w:rsid w:val="00BF4594"/>
    <w:rsid w:val="00BF5AEB"/>
    <w:rsid w:val="00BF6BED"/>
    <w:rsid w:val="00BF6C92"/>
    <w:rsid w:val="00BF780E"/>
    <w:rsid w:val="00C0049A"/>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1A6"/>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2755"/>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2AA6"/>
    <w:rsid w:val="00C6399F"/>
    <w:rsid w:val="00C643C7"/>
    <w:rsid w:val="00C64A65"/>
    <w:rsid w:val="00C64F47"/>
    <w:rsid w:val="00C654DD"/>
    <w:rsid w:val="00C665FD"/>
    <w:rsid w:val="00C66759"/>
    <w:rsid w:val="00C66E3C"/>
    <w:rsid w:val="00C671FD"/>
    <w:rsid w:val="00C67553"/>
    <w:rsid w:val="00C67DBA"/>
    <w:rsid w:val="00C67E20"/>
    <w:rsid w:val="00C70339"/>
    <w:rsid w:val="00C70F76"/>
    <w:rsid w:val="00C714A2"/>
    <w:rsid w:val="00C725E4"/>
    <w:rsid w:val="00C7286B"/>
    <w:rsid w:val="00C72A69"/>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293"/>
    <w:rsid w:val="00C96406"/>
    <w:rsid w:val="00C970BE"/>
    <w:rsid w:val="00C970C8"/>
    <w:rsid w:val="00CA02E5"/>
    <w:rsid w:val="00CA05C0"/>
    <w:rsid w:val="00CA2740"/>
    <w:rsid w:val="00CA39D0"/>
    <w:rsid w:val="00CA3A3B"/>
    <w:rsid w:val="00CA47CB"/>
    <w:rsid w:val="00CA5166"/>
    <w:rsid w:val="00CB0BC6"/>
    <w:rsid w:val="00CB1B54"/>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0EFE"/>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3AC4"/>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CCE"/>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2F25"/>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06"/>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45860"/>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0739"/>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35C1"/>
    <w:rsid w:val="00EB3686"/>
    <w:rsid w:val="00EB381D"/>
    <w:rsid w:val="00EB58C7"/>
    <w:rsid w:val="00EB5DC1"/>
    <w:rsid w:val="00EB6D85"/>
    <w:rsid w:val="00EB6E36"/>
    <w:rsid w:val="00EB7B78"/>
    <w:rsid w:val="00EB7FCE"/>
    <w:rsid w:val="00EC0799"/>
    <w:rsid w:val="00EC121F"/>
    <w:rsid w:val="00EC1554"/>
    <w:rsid w:val="00EC3339"/>
    <w:rsid w:val="00EC42F8"/>
    <w:rsid w:val="00EC4A1B"/>
    <w:rsid w:val="00EC7512"/>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2D22"/>
    <w:rsid w:val="00EF331B"/>
    <w:rsid w:val="00EF336C"/>
    <w:rsid w:val="00EF393F"/>
    <w:rsid w:val="00EF401B"/>
    <w:rsid w:val="00EF4272"/>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42D5"/>
    <w:rsid w:val="00F15BE1"/>
    <w:rsid w:val="00F166A2"/>
    <w:rsid w:val="00F170D1"/>
    <w:rsid w:val="00F20241"/>
    <w:rsid w:val="00F211FE"/>
    <w:rsid w:val="00F229DE"/>
    <w:rsid w:val="00F2421D"/>
    <w:rsid w:val="00F24814"/>
    <w:rsid w:val="00F25241"/>
    <w:rsid w:val="00F25AAC"/>
    <w:rsid w:val="00F26A27"/>
    <w:rsid w:val="00F26B42"/>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900"/>
    <w:rsid w:val="00FC1925"/>
    <w:rsid w:val="00FC1F78"/>
    <w:rsid w:val="00FC2982"/>
    <w:rsid w:val="00FC30FB"/>
    <w:rsid w:val="00FC3ABB"/>
    <w:rsid w:val="00FC3B75"/>
    <w:rsid w:val="00FC46D9"/>
    <w:rsid w:val="00FC5CAE"/>
    <w:rsid w:val="00FC5EA5"/>
    <w:rsid w:val="00FC674E"/>
    <w:rsid w:val="00FD003B"/>
    <w:rsid w:val="00FD0E24"/>
    <w:rsid w:val="00FD13BB"/>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1D37"/>
    <w:rsid w:val="00FF203A"/>
    <w:rsid w:val="00FF3486"/>
    <w:rsid w:val="00FF3518"/>
    <w:rsid w:val="00FF3819"/>
    <w:rsid w:val="00FF38BD"/>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1574</Words>
  <Characters>8977</Characters>
  <Application>Microsoft Office Word</Application>
  <DocSecurity>0</DocSecurity>
  <Lines>74</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cp:keywords/>
  <dc:description/>
  <cp:lastModifiedBy>Kristina Ruzgienė</cp:lastModifiedBy>
  <cp:revision>36</cp:revision>
  <cp:lastPrinted>2022-04-29T11:22:00Z</cp:lastPrinted>
  <dcterms:created xsi:type="dcterms:W3CDTF">2026-05-22T04:51:00Z</dcterms:created>
  <dcterms:modified xsi:type="dcterms:W3CDTF">2026-06-10T09:18:00Z</dcterms:modified>
</cp:coreProperties>
</file>